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83B71" w14:textId="77777777" w:rsidR="00592BDA" w:rsidRPr="00B9565F" w:rsidRDefault="00592BDA" w:rsidP="00592BDA">
      <w:pPr>
        <w:jc w:val="right"/>
        <w:rPr>
          <w:sz w:val="20"/>
          <w:szCs w:val="20"/>
        </w:rPr>
      </w:pPr>
      <w:r w:rsidRPr="00B9565F">
        <w:rPr>
          <w:sz w:val="20"/>
          <w:szCs w:val="20"/>
        </w:rPr>
        <w:t>Zał</w:t>
      </w:r>
      <w:r w:rsidR="00E53CC2" w:rsidRPr="00B9565F">
        <w:rPr>
          <w:sz w:val="20"/>
          <w:szCs w:val="20"/>
        </w:rPr>
        <w:t>ącznik</w:t>
      </w:r>
      <w:r w:rsidRPr="00B9565F">
        <w:rPr>
          <w:sz w:val="20"/>
          <w:szCs w:val="20"/>
        </w:rPr>
        <w:t xml:space="preserve"> nr </w:t>
      </w:r>
      <w:r w:rsidR="00126D92" w:rsidRPr="00B9565F">
        <w:rPr>
          <w:sz w:val="20"/>
          <w:szCs w:val="20"/>
        </w:rPr>
        <w:t>6</w:t>
      </w:r>
      <w:r w:rsidRPr="00B9565F">
        <w:rPr>
          <w:sz w:val="20"/>
          <w:szCs w:val="20"/>
        </w:rPr>
        <w:t xml:space="preserve"> do ZW</w:t>
      </w:r>
      <w:r w:rsidR="00E40C64" w:rsidRPr="00B9565F">
        <w:rPr>
          <w:sz w:val="20"/>
          <w:szCs w:val="20"/>
        </w:rPr>
        <w:t xml:space="preserve"> </w:t>
      </w:r>
      <w:r w:rsidR="005813EF" w:rsidRPr="00B9565F">
        <w:rPr>
          <w:sz w:val="20"/>
          <w:szCs w:val="20"/>
        </w:rPr>
        <w:t>121</w:t>
      </w:r>
      <w:r w:rsidR="0020624E" w:rsidRPr="00B9565F">
        <w:rPr>
          <w:sz w:val="20"/>
          <w:szCs w:val="20"/>
        </w:rPr>
        <w:t>/2020</w:t>
      </w:r>
    </w:p>
    <w:p w14:paraId="615D0C6E" w14:textId="77777777" w:rsidR="00A405D5" w:rsidRPr="00B9565F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9565F" w14:paraId="112970E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C282" w14:textId="76216650" w:rsidR="00041381" w:rsidRPr="00B9565F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B9565F">
              <w:rPr>
                <w:b/>
                <w:bCs/>
                <w:sz w:val="22"/>
                <w:szCs w:val="22"/>
              </w:rPr>
              <w:t>WYDZIAŁ</w:t>
            </w:r>
            <w:r w:rsidR="002C4A38" w:rsidRPr="00B9565F">
              <w:rPr>
                <w:b/>
                <w:bCs/>
                <w:sz w:val="22"/>
                <w:szCs w:val="22"/>
              </w:rPr>
              <w:t xml:space="preserve"> </w:t>
            </w:r>
            <w:r w:rsidR="00BF0345" w:rsidRPr="00B9565F">
              <w:rPr>
                <w:b/>
                <w:bCs/>
                <w:sz w:val="22"/>
                <w:szCs w:val="22"/>
              </w:rPr>
              <w:t xml:space="preserve">ZARZĄDZANIA </w:t>
            </w:r>
          </w:p>
          <w:p w14:paraId="5D0D3D9A" w14:textId="77777777" w:rsidR="00BF0345" w:rsidRPr="00B9565F" w:rsidRDefault="00BF0345" w:rsidP="00041381">
            <w:pPr>
              <w:rPr>
                <w:b/>
                <w:bCs/>
                <w:sz w:val="22"/>
                <w:szCs w:val="22"/>
              </w:rPr>
            </w:pPr>
          </w:p>
          <w:p w14:paraId="69DCDA4D" w14:textId="6C9ACDE2" w:rsidR="00041381" w:rsidRPr="00B9565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B9565F">
              <w:rPr>
                <w:sz w:val="22"/>
                <w:szCs w:val="22"/>
              </w:rPr>
              <w:t>KARTA PRZEDMIOTU</w:t>
            </w:r>
          </w:p>
          <w:p w14:paraId="58AFBD73" w14:textId="6DDFF40B" w:rsidR="00A73274" w:rsidRPr="00B9565F" w:rsidRDefault="005C16CA" w:rsidP="005C16CA">
            <w:pPr>
              <w:pStyle w:val="Nagwek2"/>
              <w:rPr>
                <w:sz w:val="22"/>
                <w:szCs w:val="22"/>
              </w:rPr>
            </w:pPr>
            <w:r w:rsidRPr="00B9565F">
              <w:rPr>
                <w:sz w:val="22"/>
                <w:szCs w:val="22"/>
              </w:rPr>
              <w:t xml:space="preserve">Nazwa </w:t>
            </w:r>
            <w:r w:rsidR="00C24AE7" w:rsidRPr="00B9565F">
              <w:rPr>
                <w:sz w:val="22"/>
                <w:szCs w:val="22"/>
              </w:rPr>
              <w:t xml:space="preserve">przedmiotu </w:t>
            </w:r>
            <w:r w:rsidRPr="00B9565F">
              <w:rPr>
                <w:sz w:val="22"/>
                <w:szCs w:val="22"/>
              </w:rPr>
              <w:t>w języku polskim</w:t>
            </w:r>
            <w:r w:rsidR="00AA4B14" w:rsidRPr="00B9565F">
              <w:rPr>
                <w:sz w:val="22"/>
                <w:szCs w:val="22"/>
              </w:rPr>
              <w:t>:</w:t>
            </w:r>
            <w:r w:rsidRPr="00B9565F">
              <w:rPr>
                <w:sz w:val="22"/>
                <w:szCs w:val="22"/>
              </w:rPr>
              <w:t xml:space="preserve"> </w:t>
            </w:r>
            <w:r w:rsidR="00BF0345" w:rsidRPr="00B9565F">
              <w:rPr>
                <w:sz w:val="22"/>
                <w:szCs w:val="22"/>
              </w:rPr>
              <w:t>Przywództwo w organizacji</w:t>
            </w:r>
          </w:p>
          <w:p w14:paraId="6903B9D2" w14:textId="43A248ED" w:rsidR="005C16CA" w:rsidRPr="00B9565F" w:rsidRDefault="005C16CA" w:rsidP="005C16CA">
            <w:pPr>
              <w:pStyle w:val="Nagwek2"/>
              <w:rPr>
                <w:sz w:val="22"/>
                <w:szCs w:val="22"/>
              </w:rPr>
            </w:pPr>
            <w:r w:rsidRPr="00B9565F">
              <w:rPr>
                <w:sz w:val="22"/>
                <w:szCs w:val="22"/>
              </w:rPr>
              <w:t xml:space="preserve">Nazwa </w:t>
            </w:r>
            <w:r w:rsidR="00C24AE7" w:rsidRPr="00B9565F">
              <w:rPr>
                <w:sz w:val="22"/>
                <w:szCs w:val="22"/>
              </w:rPr>
              <w:t xml:space="preserve">przedmiotu </w:t>
            </w:r>
            <w:r w:rsidR="00082321" w:rsidRPr="00B9565F">
              <w:rPr>
                <w:sz w:val="22"/>
                <w:szCs w:val="22"/>
              </w:rPr>
              <w:t>w języku angielskim</w:t>
            </w:r>
            <w:r w:rsidR="00AA4B14" w:rsidRPr="00B9565F">
              <w:rPr>
                <w:sz w:val="22"/>
                <w:szCs w:val="22"/>
              </w:rPr>
              <w:t>:</w:t>
            </w:r>
            <w:r w:rsidR="005C3BA6" w:rsidRPr="00B9565F">
              <w:rPr>
                <w:sz w:val="22"/>
                <w:szCs w:val="22"/>
              </w:rPr>
              <w:t xml:space="preserve"> </w:t>
            </w:r>
            <w:proofErr w:type="spellStart"/>
            <w:r w:rsidR="00BF0345" w:rsidRPr="00B9565F">
              <w:rPr>
                <w:sz w:val="22"/>
                <w:szCs w:val="22"/>
              </w:rPr>
              <w:t>Leadership</w:t>
            </w:r>
            <w:proofErr w:type="spellEnd"/>
            <w:r w:rsidR="00BF0345" w:rsidRPr="00B9565F">
              <w:rPr>
                <w:sz w:val="22"/>
                <w:szCs w:val="22"/>
              </w:rPr>
              <w:t xml:space="preserve"> in </w:t>
            </w:r>
            <w:proofErr w:type="spellStart"/>
            <w:r w:rsidR="00BF0345" w:rsidRPr="00B9565F">
              <w:rPr>
                <w:sz w:val="22"/>
                <w:szCs w:val="22"/>
              </w:rPr>
              <w:t>organizations</w:t>
            </w:r>
            <w:proofErr w:type="spellEnd"/>
          </w:p>
          <w:p w14:paraId="4EFC8D59" w14:textId="2888FD0F" w:rsidR="002C4A38" w:rsidRPr="00B9565F" w:rsidRDefault="00D552A5">
            <w:pPr>
              <w:pStyle w:val="Nagwek2"/>
              <w:rPr>
                <w:sz w:val="22"/>
                <w:szCs w:val="22"/>
              </w:rPr>
            </w:pPr>
            <w:r w:rsidRPr="00B9565F">
              <w:rPr>
                <w:sz w:val="22"/>
                <w:szCs w:val="22"/>
              </w:rPr>
              <w:t>Kierunek studiów</w:t>
            </w:r>
            <w:r w:rsidR="00082321" w:rsidRPr="00B9565F">
              <w:rPr>
                <w:sz w:val="22"/>
                <w:szCs w:val="22"/>
              </w:rPr>
              <w:t xml:space="preserve"> (jeśli dotyczy): </w:t>
            </w:r>
            <w:r w:rsidR="004B13F2" w:rsidRPr="00B9565F">
              <w:rPr>
                <w:sz w:val="22"/>
                <w:szCs w:val="22"/>
              </w:rPr>
              <w:t>Zarządzanie</w:t>
            </w:r>
          </w:p>
          <w:p w14:paraId="49C763ED" w14:textId="147BA109" w:rsidR="00D552A5" w:rsidRPr="00B9565F" w:rsidRDefault="009E431C">
            <w:pPr>
              <w:pStyle w:val="Nagwek2"/>
              <w:rPr>
                <w:sz w:val="22"/>
                <w:szCs w:val="22"/>
              </w:rPr>
            </w:pPr>
            <w:r w:rsidRPr="00B9565F">
              <w:rPr>
                <w:sz w:val="22"/>
                <w:szCs w:val="22"/>
              </w:rPr>
              <w:t>Specjalność</w:t>
            </w:r>
            <w:r w:rsidR="002C4A38" w:rsidRPr="00B9565F">
              <w:rPr>
                <w:sz w:val="22"/>
                <w:szCs w:val="22"/>
              </w:rPr>
              <w:t xml:space="preserve"> (jeśli dotyczy)</w:t>
            </w:r>
            <w:r w:rsidRPr="00B9565F">
              <w:rPr>
                <w:sz w:val="22"/>
                <w:szCs w:val="22"/>
              </w:rPr>
              <w:t xml:space="preserve">: </w:t>
            </w:r>
            <w:r w:rsidR="00BF0345" w:rsidRPr="00B9565F">
              <w:rPr>
                <w:sz w:val="22"/>
                <w:szCs w:val="22"/>
                <w:lang w:eastAsia="pl-PL"/>
              </w:rPr>
              <w:t>Human Resource Management</w:t>
            </w:r>
          </w:p>
          <w:p w14:paraId="696CF304" w14:textId="3E460E3F" w:rsidR="001B1466" w:rsidRPr="00B9565F" w:rsidRDefault="001B1466" w:rsidP="007A38FE">
            <w:pPr>
              <w:rPr>
                <w:b/>
                <w:bCs/>
                <w:sz w:val="22"/>
                <w:szCs w:val="22"/>
              </w:rPr>
            </w:pPr>
            <w:r w:rsidRPr="00B9565F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B9565F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89EA813" w14:textId="496E2D84" w:rsidR="00D552A5" w:rsidRPr="00B9565F" w:rsidRDefault="00794A39" w:rsidP="00FA4EF0">
            <w:pPr>
              <w:rPr>
                <w:b/>
                <w:bCs/>
                <w:sz w:val="22"/>
                <w:szCs w:val="22"/>
              </w:rPr>
            </w:pPr>
            <w:r w:rsidRPr="00B9565F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B9565F">
              <w:rPr>
                <w:b/>
                <w:bCs/>
                <w:sz w:val="22"/>
                <w:szCs w:val="22"/>
              </w:rPr>
              <w:t>i forma</w:t>
            </w:r>
            <w:r w:rsidR="00C24AE7" w:rsidRPr="00B9565F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B9565F">
              <w:rPr>
                <w:b/>
                <w:bCs/>
                <w:sz w:val="22"/>
                <w:szCs w:val="22"/>
              </w:rPr>
              <w:t>:</w:t>
            </w:r>
            <w:r w:rsidR="00AA4B14" w:rsidRPr="00B9565F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B9565F">
              <w:rPr>
                <w:b/>
                <w:bCs/>
                <w:sz w:val="22"/>
                <w:szCs w:val="22"/>
              </w:rPr>
              <w:t>II stopień</w:t>
            </w:r>
            <w:r w:rsidR="00AB33CE" w:rsidRPr="00B9565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9A2BB44" w14:textId="22D506EF" w:rsidR="00D552A5" w:rsidRPr="00B9565F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9565F">
              <w:rPr>
                <w:b/>
                <w:bCs/>
                <w:sz w:val="22"/>
                <w:szCs w:val="22"/>
              </w:rPr>
              <w:t>Rodzaj przedmiotu:</w:t>
            </w:r>
            <w:r w:rsidRPr="00B9565F">
              <w:rPr>
                <w:b/>
                <w:bCs/>
                <w:sz w:val="22"/>
                <w:szCs w:val="22"/>
              </w:rPr>
              <w:tab/>
            </w:r>
            <w:r w:rsidR="002C4A38" w:rsidRPr="00B9565F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22F7074B" w14:textId="4939578C" w:rsidR="00D552A5" w:rsidRPr="00B9565F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9565F">
              <w:rPr>
                <w:b/>
                <w:bCs/>
                <w:sz w:val="22"/>
                <w:szCs w:val="22"/>
              </w:rPr>
              <w:t>Kod przedmiotu</w:t>
            </w:r>
            <w:r w:rsidR="004807FA" w:rsidRPr="00B9565F">
              <w:rPr>
                <w:b/>
                <w:bCs/>
                <w:sz w:val="22"/>
                <w:szCs w:val="22"/>
              </w:rPr>
              <w:t>:</w:t>
            </w:r>
            <w:r w:rsidR="00AA4B14" w:rsidRPr="00B9565F">
              <w:rPr>
                <w:b/>
                <w:bCs/>
                <w:sz w:val="22"/>
                <w:szCs w:val="22"/>
              </w:rPr>
              <w:t xml:space="preserve"> </w:t>
            </w:r>
            <w:r w:rsidR="004807FA" w:rsidRPr="00B9565F">
              <w:rPr>
                <w:b/>
                <w:bCs/>
                <w:sz w:val="22"/>
                <w:szCs w:val="22"/>
              </w:rPr>
              <w:t>W08ZZZ-SM8020</w:t>
            </w:r>
          </w:p>
          <w:p w14:paraId="79DF9379" w14:textId="6815B6D0" w:rsidR="009A3831" w:rsidRPr="00B9565F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B9565F">
              <w:rPr>
                <w:b/>
                <w:bCs/>
                <w:sz w:val="22"/>
                <w:szCs w:val="22"/>
              </w:rPr>
              <w:t>Grupa kursów</w:t>
            </w:r>
            <w:r w:rsidR="004807FA" w:rsidRPr="00B9565F">
              <w:rPr>
                <w:b/>
                <w:bCs/>
                <w:sz w:val="22"/>
                <w:szCs w:val="22"/>
              </w:rPr>
              <w:t>:</w:t>
            </w:r>
            <w:r w:rsidRPr="00B9565F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2629096D" w14:textId="77777777" w:rsidR="005C16CA" w:rsidRPr="00B9565F" w:rsidRDefault="005C16CA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985"/>
        <w:gridCol w:w="1247"/>
        <w:gridCol w:w="1436"/>
        <w:gridCol w:w="981"/>
        <w:gridCol w:w="1453"/>
      </w:tblGrid>
      <w:tr w:rsidR="0096719C" w:rsidRPr="00B9565F" w14:paraId="2B6B84E0" w14:textId="77777777" w:rsidTr="00AA4B14">
        <w:tc>
          <w:tcPr>
            <w:tcW w:w="3107" w:type="dxa"/>
          </w:tcPr>
          <w:p w14:paraId="0F5B6E85" w14:textId="77777777" w:rsidR="0096719C" w:rsidRPr="00B9565F" w:rsidRDefault="0096719C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14:paraId="41ABA894" w14:textId="77777777" w:rsidR="0096719C" w:rsidRPr="00B9565F" w:rsidRDefault="0096719C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Wykład</w:t>
            </w:r>
          </w:p>
        </w:tc>
        <w:tc>
          <w:tcPr>
            <w:tcW w:w="1247" w:type="dxa"/>
          </w:tcPr>
          <w:p w14:paraId="716EFB72" w14:textId="77777777" w:rsidR="0096719C" w:rsidRPr="00B9565F" w:rsidRDefault="0096719C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Ćwiczenia</w:t>
            </w:r>
          </w:p>
        </w:tc>
        <w:tc>
          <w:tcPr>
            <w:tcW w:w="1436" w:type="dxa"/>
          </w:tcPr>
          <w:p w14:paraId="49B141C5" w14:textId="77777777" w:rsidR="0096719C" w:rsidRPr="00B9565F" w:rsidRDefault="0096719C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Laboratorium</w:t>
            </w:r>
          </w:p>
        </w:tc>
        <w:tc>
          <w:tcPr>
            <w:tcW w:w="981" w:type="dxa"/>
          </w:tcPr>
          <w:p w14:paraId="3034F810" w14:textId="77777777" w:rsidR="0096719C" w:rsidRPr="00B9565F" w:rsidRDefault="0096719C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Projekt</w:t>
            </w:r>
          </w:p>
        </w:tc>
        <w:tc>
          <w:tcPr>
            <w:tcW w:w="1453" w:type="dxa"/>
          </w:tcPr>
          <w:p w14:paraId="7B1D3AF3" w14:textId="77777777" w:rsidR="0096719C" w:rsidRPr="00B9565F" w:rsidRDefault="0096719C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Seminarium</w:t>
            </w:r>
          </w:p>
        </w:tc>
      </w:tr>
      <w:tr w:rsidR="00BF7EAD" w:rsidRPr="00B9565F" w14:paraId="579BC009" w14:textId="77777777" w:rsidTr="00AA4B14">
        <w:tc>
          <w:tcPr>
            <w:tcW w:w="3107" w:type="dxa"/>
          </w:tcPr>
          <w:p w14:paraId="56D53DF2" w14:textId="77777777" w:rsidR="00BF7EAD" w:rsidRPr="00B9565F" w:rsidRDefault="00BF7EAD" w:rsidP="00BF7EAD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85" w:type="dxa"/>
          </w:tcPr>
          <w:p w14:paraId="4DB64C13" w14:textId="55594B60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30</w:t>
            </w:r>
          </w:p>
        </w:tc>
        <w:tc>
          <w:tcPr>
            <w:tcW w:w="1247" w:type="dxa"/>
          </w:tcPr>
          <w:p w14:paraId="66948A3B" w14:textId="442D9B31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30</w:t>
            </w:r>
          </w:p>
        </w:tc>
        <w:tc>
          <w:tcPr>
            <w:tcW w:w="1436" w:type="dxa"/>
          </w:tcPr>
          <w:p w14:paraId="10B4F5A6" w14:textId="77726A9D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0940A3C5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0FD77477" w14:textId="5D2D310C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114D796B" w14:textId="77777777" w:rsidTr="00AA4B14">
        <w:tc>
          <w:tcPr>
            <w:tcW w:w="3107" w:type="dxa"/>
          </w:tcPr>
          <w:p w14:paraId="0D230C10" w14:textId="77777777" w:rsidR="00BF7EAD" w:rsidRPr="00B9565F" w:rsidRDefault="00BF7EAD" w:rsidP="00BF7EAD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85" w:type="dxa"/>
          </w:tcPr>
          <w:p w14:paraId="14927FC8" w14:textId="4C82C10D" w:rsidR="00BF7EAD" w:rsidRPr="00B9565F" w:rsidRDefault="00DA0CD5" w:rsidP="00BF7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F7EAD" w:rsidRPr="00B9565F"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</w:tcPr>
          <w:p w14:paraId="1BA78AFF" w14:textId="24A7812B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50</w:t>
            </w:r>
          </w:p>
        </w:tc>
        <w:tc>
          <w:tcPr>
            <w:tcW w:w="1436" w:type="dxa"/>
          </w:tcPr>
          <w:p w14:paraId="60222EAB" w14:textId="165B85EC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1A65326F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374C9DC6" w14:textId="29BF833C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151FF7B3" w14:textId="77777777" w:rsidTr="00AA4B14">
        <w:tc>
          <w:tcPr>
            <w:tcW w:w="3107" w:type="dxa"/>
          </w:tcPr>
          <w:p w14:paraId="6437B218" w14:textId="77777777" w:rsidR="00BF7EAD" w:rsidRPr="00B9565F" w:rsidRDefault="00BF7EAD" w:rsidP="00BF7EAD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Forma zaliczenia</w:t>
            </w:r>
          </w:p>
        </w:tc>
        <w:tc>
          <w:tcPr>
            <w:tcW w:w="985" w:type="dxa"/>
          </w:tcPr>
          <w:p w14:paraId="47B833B6" w14:textId="17017949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egzamin</w:t>
            </w:r>
          </w:p>
        </w:tc>
        <w:tc>
          <w:tcPr>
            <w:tcW w:w="1247" w:type="dxa"/>
          </w:tcPr>
          <w:p w14:paraId="51C5CE4F" w14:textId="49130458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zaliczenie na ocenę</w:t>
            </w:r>
          </w:p>
        </w:tc>
        <w:tc>
          <w:tcPr>
            <w:tcW w:w="1436" w:type="dxa"/>
          </w:tcPr>
          <w:p w14:paraId="47275C5E" w14:textId="195903FA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4C0F510C" w14:textId="4AAEC9DC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02A528EF" w14:textId="331A6186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2760395C" w14:textId="77777777" w:rsidTr="00AA4B14">
        <w:tc>
          <w:tcPr>
            <w:tcW w:w="3107" w:type="dxa"/>
          </w:tcPr>
          <w:p w14:paraId="066E3B37" w14:textId="77777777" w:rsidR="00BF7EAD" w:rsidRPr="00B9565F" w:rsidRDefault="00BF7EAD" w:rsidP="00BF7EAD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85" w:type="dxa"/>
          </w:tcPr>
          <w:p w14:paraId="4DE26567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14:paraId="6E102D84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</w:tcPr>
          <w:p w14:paraId="4C3AF685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0D103346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418BB309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6226D478" w14:textId="77777777" w:rsidTr="00AA4B14">
        <w:tc>
          <w:tcPr>
            <w:tcW w:w="3107" w:type="dxa"/>
          </w:tcPr>
          <w:p w14:paraId="31855723" w14:textId="77777777" w:rsidR="00BF7EAD" w:rsidRPr="00B9565F" w:rsidRDefault="00BF7EAD" w:rsidP="00BF7EAD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Liczba punktów ECTS</w:t>
            </w:r>
          </w:p>
        </w:tc>
        <w:tc>
          <w:tcPr>
            <w:tcW w:w="985" w:type="dxa"/>
          </w:tcPr>
          <w:p w14:paraId="636CB5F3" w14:textId="3B922F41" w:rsidR="00BF7EAD" w:rsidRPr="00B9565F" w:rsidRDefault="00DA0CD5" w:rsidP="00BF7E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47" w:type="dxa"/>
          </w:tcPr>
          <w:p w14:paraId="7418FEE7" w14:textId="799A86DF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  <w:tc>
          <w:tcPr>
            <w:tcW w:w="1436" w:type="dxa"/>
          </w:tcPr>
          <w:p w14:paraId="2C7C99DE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4327B3DD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652BF36F" w14:textId="161C2B86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4F252481" w14:textId="77777777" w:rsidTr="00AA4B14">
        <w:tc>
          <w:tcPr>
            <w:tcW w:w="3107" w:type="dxa"/>
          </w:tcPr>
          <w:p w14:paraId="06B1F60F" w14:textId="77777777" w:rsidR="00BF7EAD" w:rsidRPr="00B9565F" w:rsidRDefault="00BF7EAD" w:rsidP="00BF7EAD">
            <w:pPr>
              <w:jc w:val="right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w tym liczba punktów odpowiadająca zajęciom </w:t>
            </w:r>
          </w:p>
          <w:p w14:paraId="74395797" w14:textId="77777777" w:rsidR="00BF7EAD" w:rsidRPr="00B9565F" w:rsidRDefault="00BF7EAD" w:rsidP="00BF7EAD">
            <w:pPr>
              <w:jc w:val="right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85" w:type="dxa"/>
          </w:tcPr>
          <w:p w14:paraId="56E23A42" w14:textId="532D8CB1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14:paraId="5BCA179D" w14:textId="38351039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  <w:tc>
          <w:tcPr>
            <w:tcW w:w="1436" w:type="dxa"/>
          </w:tcPr>
          <w:p w14:paraId="5766BA25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1B0004EC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6AC97F4A" w14:textId="51BE5EFD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  <w:tr w:rsidR="00BF7EAD" w:rsidRPr="00B9565F" w14:paraId="6F5CF182" w14:textId="77777777" w:rsidTr="00AA4B14">
        <w:tc>
          <w:tcPr>
            <w:tcW w:w="3107" w:type="dxa"/>
          </w:tcPr>
          <w:p w14:paraId="5EF654FC" w14:textId="77777777" w:rsidR="00BF7EAD" w:rsidRPr="00B9565F" w:rsidRDefault="00BF7EAD" w:rsidP="00BF7EAD">
            <w:pPr>
              <w:jc w:val="right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85" w:type="dxa"/>
          </w:tcPr>
          <w:p w14:paraId="2B272582" w14:textId="5BA1CBF5" w:rsidR="00BF7EAD" w:rsidRPr="00B9565F" w:rsidRDefault="00DA0CD5" w:rsidP="00BF7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47" w:type="dxa"/>
          </w:tcPr>
          <w:p w14:paraId="6D6BEDA0" w14:textId="33E2C735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1,</w:t>
            </w:r>
            <w:r w:rsidR="00DA0CD5">
              <w:rPr>
                <w:sz w:val="20"/>
                <w:szCs w:val="20"/>
              </w:rPr>
              <w:t>2</w:t>
            </w:r>
          </w:p>
        </w:tc>
        <w:tc>
          <w:tcPr>
            <w:tcW w:w="1436" w:type="dxa"/>
          </w:tcPr>
          <w:p w14:paraId="24319A98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</w:tcPr>
          <w:p w14:paraId="1E0475B0" w14:textId="77777777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2C23AAD1" w14:textId="0F4EE94E" w:rsidR="00BF7EAD" w:rsidRPr="00B9565F" w:rsidRDefault="00BF7EAD" w:rsidP="00BF7EA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C6582A" w14:textId="77777777" w:rsidR="003C37E7" w:rsidRPr="00B9565F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9565F" w14:paraId="1FA92CDD" w14:textId="77777777" w:rsidTr="40F2C2E7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6A76C5" w14:textId="6FBBBF0D" w:rsidR="00D552A5" w:rsidRPr="00B9565F" w:rsidRDefault="00D552A5" w:rsidP="40F2C2E7">
            <w:pPr>
              <w:pStyle w:val="Tekstpodstawowy"/>
              <w:numPr>
                <w:ilvl w:val="0"/>
                <w:numId w:val="1"/>
              </w:numPr>
              <w:spacing w:before="60" w:after="20"/>
              <w:rPr>
                <w:b/>
                <w:bCs/>
                <w:sz w:val="20"/>
                <w:szCs w:val="20"/>
              </w:rPr>
            </w:pPr>
            <w:r w:rsidRPr="00B9565F">
              <w:rPr>
                <w:b/>
                <w:bCs/>
                <w:sz w:val="20"/>
                <w:szCs w:val="20"/>
              </w:rPr>
              <w:t>WYMAGANIA WST</w:t>
            </w:r>
            <w:r w:rsidR="003F183E" w:rsidRPr="00B9565F">
              <w:rPr>
                <w:b/>
                <w:bCs/>
                <w:sz w:val="20"/>
                <w:szCs w:val="20"/>
              </w:rPr>
              <w:t>Ę</w:t>
            </w:r>
            <w:r w:rsidRPr="00B9565F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B9565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C40DE9E" w14:textId="650DC407" w:rsidR="004D7B35" w:rsidRPr="00B9565F" w:rsidRDefault="38249D5E" w:rsidP="004D7B35">
            <w:pPr>
              <w:ind w:left="1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14:paraId="382AEF7B" w14:textId="77777777" w:rsidR="003C37E7" w:rsidRPr="00B9565F" w:rsidRDefault="003C37E7">
      <w:pPr>
        <w:rPr>
          <w:sz w:val="20"/>
          <w:szCs w:val="20"/>
        </w:rPr>
      </w:pPr>
    </w:p>
    <w:p w14:paraId="62320950" w14:textId="5C36549C" w:rsidR="009E23F5" w:rsidRPr="00B9565F" w:rsidRDefault="009E23F5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B9565F" w14:paraId="390032E0" w14:textId="77777777" w:rsidTr="00B9565F">
        <w:tc>
          <w:tcPr>
            <w:tcW w:w="9209" w:type="dxa"/>
          </w:tcPr>
          <w:p w14:paraId="349C34C7" w14:textId="01131477" w:rsidR="009E23F5" w:rsidRPr="00B9565F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B9565F">
              <w:rPr>
                <w:b/>
                <w:sz w:val="20"/>
                <w:szCs w:val="20"/>
              </w:rPr>
              <w:t>CELE PRZEDMIOTU</w:t>
            </w:r>
          </w:p>
          <w:p w14:paraId="5404D360" w14:textId="77777777" w:rsidR="004D7B35" w:rsidRPr="00B9565F" w:rsidRDefault="004D7B35" w:rsidP="001A43C0">
            <w:pPr>
              <w:jc w:val="center"/>
              <w:rPr>
                <w:b/>
                <w:sz w:val="20"/>
                <w:szCs w:val="20"/>
              </w:rPr>
            </w:pPr>
          </w:p>
          <w:p w14:paraId="1AE98727" w14:textId="77777777" w:rsidR="009E23F5" w:rsidRPr="00B9565F" w:rsidRDefault="00161417" w:rsidP="00082321">
            <w:pPr>
              <w:rPr>
                <w:sz w:val="20"/>
                <w:szCs w:val="20"/>
                <w:lang w:eastAsia="pl-PL"/>
              </w:rPr>
            </w:pPr>
            <w:r w:rsidRPr="00B9565F">
              <w:rPr>
                <w:sz w:val="20"/>
                <w:szCs w:val="20"/>
              </w:rPr>
              <w:t>C1</w:t>
            </w:r>
            <w:r w:rsidR="00082321" w:rsidRPr="00B9565F">
              <w:rPr>
                <w:sz w:val="20"/>
                <w:szCs w:val="20"/>
              </w:rPr>
              <w:t>.</w:t>
            </w:r>
            <w:r w:rsidR="000E0FFB" w:rsidRPr="00B9565F">
              <w:rPr>
                <w:sz w:val="20"/>
                <w:szCs w:val="20"/>
              </w:rPr>
              <w:t xml:space="preserve"> </w:t>
            </w:r>
            <w:r w:rsidR="000E0FFB" w:rsidRPr="00B9565F">
              <w:rPr>
                <w:sz w:val="20"/>
                <w:szCs w:val="20"/>
                <w:lang w:eastAsia="pl-PL"/>
              </w:rPr>
              <w:t>Zapoznanie studentów z psychologicznymi podstawami dynamiki organizacyjnej z perspektywy przywództwa</w:t>
            </w:r>
          </w:p>
          <w:p w14:paraId="4F5CE2E3" w14:textId="77777777" w:rsidR="000E0FFB" w:rsidRPr="00B9565F" w:rsidRDefault="00A54D20" w:rsidP="00082321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C2. Wprowadzanie procesów przywódczych, które skłaniają pracowników do podejmowania działań „wykraczających poza oczekiwania”</w:t>
            </w:r>
          </w:p>
          <w:p w14:paraId="0AC8BB30" w14:textId="45BC6ABB" w:rsidR="00A54D20" w:rsidRPr="00B9565F" w:rsidRDefault="00A54D20" w:rsidP="00082321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C3. Zapoznanie studentów z procesami psychologicznymi związanymi z używaniem władzy i</w:t>
            </w:r>
            <w:r w:rsidR="004D7B35" w:rsidRPr="00B9565F">
              <w:rPr>
                <w:sz w:val="20"/>
                <w:szCs w:val="20"/>
              </w:rPr>
              <w:t> </w:t>
            </w:r>
            <w:r w:rsidRPr="00B9565F">
              <w:rPr>
                <w:sz w:val="20"/>
                <w:szCs w:val="20"/>
              </w:rPr>
              <w:t>konsekwencjami</w:t>
            </w:r>
          </w:p>
          <w:p w14:paraId="7340C3B8" w14:textId="77777777" w:rsidR="00A54D20" w:rsidRPr="00B9565F" w:rsidRDefault="00A54D20" w:rsidP="00082321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C4. Rozwijanie umiejętności związanych z przyjmowaniem roli i pozycji przywódczej</w:t>
            </w:r>
          </w:p>
          <w:p w14:paraId="13F855CC" w14:textId="582DE1EA" w:rsidR="004D7B35" w:rsidRPr="00B9565F" w:rsidRDefault="004D7B35" w:rsidP="00082321">
            <w:pPr>
              <w:rPr>
                <w:sz w:val="20"/>
                <w:szCs w:val="20"/>
              </w:rPr>
            </w:pPr>
          </w:p>
        </w:tc>
      </w:tr>
    </w:tbl>
    <w:p w14:paraId="0021A3C8" w14:textId="77777777" w:rsidR="005C16CA" w:rsidRPr="00B9565F" w:rsidRDefault="005C16CA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9565F" w14:paraId="48AE084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D592" w14:textId="68575602" w:rsidR="00D552A5" w:rsidRPr="00B9565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B9565F">
              <w:rPr>
                <w:sz w:val="20"/>
                <w:szCs w:val="20"/>
              </w:rPr>
              <w:t xml:space="preserve">EFEKTY </w:t>
            </w:r>
            <w:r w:rsidR="00AB33CE" w:rsidRPr="00B9565F">
              <w:rPr>
                <w:sz w:val="20"/>
                <w:szCs w:val="20"/>
              </w:rPr>
              <w:t>UCZ</w:t>
            </w:r>
            <w:r w:rsidR="00D552A5" w:rsidRPr="00B9565F">
              <w:rPr>
                <w:sz w:val="20"/>
                <w:szCs w:val="20"/>
              </w:rPr>
              <w:t>ENIA</w:t>
            </w:r>
            <w:r w:rsidR="00252DBF" w:rsidRPr="00B9565F">
              <w:rPr>
                <w:sz w:val="20"/>
                <w:szCs w:val="20"/>
              </w:rPr>
              <w:t xml:space="preserve"> </w:t>
            </w:r>
            <w:r w:rsidR="00AB33CE" w:rsidRPr="00B9565F">
              <w:rPr>
                <w:sz w:val="20"/>
                <w:szCs w:val="20"/>
              </w:rPr>
              <w:t>SIĘ</w:t>
            </w:r>
          </w:p>
          <w:p w14:paraId="798B6EE7" w14:textId="77777777" w:rsidR="004D7B35" w:rsidRPr="00B9565F" w:rsidRDefault="004D7B35" w:rsidP="004D7B35">
            <w:pPr>
              <w:rPr>
                <w:sz w:val="20"/>
                <w:szCs w:val="20"/>
              </w:rPr>
            </w:pPr>
          </w:p>
          <w:p w14:paraId="59D2186E" w14:textId="77777777" w:rsidR="001E0D88" w:rsidRPr="00B9565F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Z zakresu wiedzy:</w:t>
            </w:r>
          </w:p>
          <w:p w14:paraId="7F38E50A" w14:textId="165C0E73" w:rsidR="00A54D20" w:rsidRPr="00B9565F" w:rsidRDefault="001E0D88" w:rsidP="00A54D2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PE</w:t>
            </w:r>
            <w:r w:rsidR="0020624E" w:rsidRPr="00B9565F">
              <w:rPr>
                <w:sz w:val="20"/>
                <w:szCs w:val="20"/>
              </w:rPr>
              <w:t>U</w:t>
            </w:r>
            <w:r w:rsidRPr="00B9565F">
              <w:rPr>
                <w:sz w:val="20"/>
                <w:szCs w:val="20"/>
              </w:rPr>
              <w:t>_</w:t>
            </w:r>
            <w:r w:rsidR="00082321" w:rsidRPr="00B9565F">
              <w:rPr>
                <w:sz w:val="20"/>
                <w:szCs w:val="20"/>
              </w:rPr>
              <w:t>W01</w:t>
            </w:r>
            <w:r w:rsidR="00A54D20" w:rsidRPr="00B9565F">
              <w:rPr>
                <w:sz w:val="20"/>
                <w:szCs w:val="20"/>
              </w:rPr>
              <w:t xml:space="preserve"> Ma pogłębioną wiedzę na temat przywództwa, motywacji i mechanizmów</w:t>
            </w:r>
          </w:p>
          <w:p w14:paraId="44B7A5E5" w14:textId="08297626" w:rsidR="00A54D20" w:rsidRPr="00B9565F" w:rsidRDefault="00A54D20" w:rsidP="00A54D2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związanych z grupowym i społecznym wpływem w organizacji. Wskazuje zasady</w:t>
            </w:r>
          </w:p>
          <w:p w14:paraId="609B90BF" w14:textId="2540F347" w:rsidR="001E0D88" w:rsidRPr="00B9565F" w:rsidRDefault="00A54D20" w:rsidP="00A54D2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przeciwdziałania negatywnym skutkom indywidualnych i społecznych działań w organizacji.</w:t>
            </w:r>
          </w:p>
          <w:p w14:paraId="47C1BF16" w14:textId="752A8E7F" w:rsidR="00A54D20" w:rsidRPr="00B9565F" w:rsidRDefault="00A54D20" w:rsidP="00A54D2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PEU_W02 Ma świadomość potrzeby samodzielnej, krytycznej oceny zakresu i poziomu posiadanej wiedzy i umiejętności zawodowych z obszaru przywództwa. Jest przygotowany do samodzielnego poszukiwania obszarów wiedzy do uzupełnienia i umiejętności do doskonalenia.</w:t>
            </w:r>
          </w:p>
          <w:p w14:paraId="7CA9A4A1" w14:textId="77777777" w:rsidR="004D7B35" w:rsidRPr="00B9565F" w:rsidRDefault="004D7B35" w:rsidP="00A54D2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4B0CEC38" w14:textId="77777777" w:rsidR="001E0D88" w:rsidRPr="00B9565F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Z zakresu umiejętności:</w:t>
            </w:r>
          </w:p>
          <w:p w14:paraId="61A6C86C" w14:textId="082ECB7E" w:rsidR="001E0D88" w:rsidRPr="00B9565F" w:rsidRDefault="001E0D88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  <w:lang w:eastAsia="pl-PL"/>
              </w:rPr>
            </w:pPr>
            <w:r w:rsidRPr="00B9565F">
              <w:rPr>
                <w:sz w:val="20"/>
                <w:szCs w:val="20"/>
              </w:rPr>
              <w:t>PE</w:t>
            </w:r>
            <w:r w:rsidR="0020624E" w:rsidRPr="00B9565F">
              <w:rPr>
                <w:sz w:val="20"/>
                <w:szCs w:val="20"/>
              </w:rPr>
              <w:t>U</w:t>
            </w:r>
            <w:r w:rsidRPr="00B9565F">
              <w:rPr>
                <w:sz w:val="20"/>
                <w:szCs w:val="20"/>
              </w:rPr>
              <w:t>_U01</w:t>
            </w:r>
            <w:r w:rsidR="006D4998" w:rsidRPr="00B9565F">
              <w:rPr>
                <w:sz w:val="20"/>
                <w:szCs w:val="20"/>
              </w:rPr>
              <w:t xml:space="preserve"> </w:t>
            </w:r>
            <w:r w:rsidR="00A54D20" w:rsidRPr="00B9565F">
              <w:rPr>
                <w:sz w:val="20"/>
                <w:szCs w:val="20"/>
                <w:lang w:eastAsia="pl-PL"/>
              </w:rPr>
              <w:t>Identyfikuje czynniki wpływające na skuteczność przywództwa organizacyjnego i zespołowego oraz potrafi je użyć do efektywnego wykorzystania władzy i autorytetu oraz projektowania efektywnych zespołów</w:t>
            </w:r>
          </w:p>
          <w:p w14:paraId="10C609E5" w14:textId="352DADF6" w:rsidR="00A54D20" w:rsidRPr="00B9565F" w:rsidRDefault="00A54D20" w:rsidP="00A54D20">
            <w:pPr>
              <w:ind w:left="700" w:hanging="700"/>
              <w:rPr>
                <w:sz w:val="20"/>
                <w:szCs w:val="20"/>
                <w:lang w:eastAsia="pl-PL"/>
              </w:rPr>
            </w:pPr>
            <w:r w:rsidRPr="00B9565F">
              <w:rPr>
                <w:sz w:val="20"/>
                <w:szCs w:val="20"/>
                <w:lang w:eastAsia="pl-PL"/>
              </w:rPr>
              <w:t>PEU_U02 Potrafi wykorzystać wiedzę psychologiczną w kierowaniu i zarządzaniu ludźmi w organizacji oraz w zadaniach projektowych, a także w przyjmowaniu roli lidera.</w:t>
            </w:r>
          </w:p>
          <w:p w14:paraId="06414378" w14:textId="77777777" w:rsidR="00A54D20" w:rsidRPr="00B9565F" w:rsidRDefault="00A54D20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5663CE5F" w14:textId="77777777" w:rsidR="001E0D88" w:rsidRPr="00B9565F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Z zakresu </w:t>
            </w:r>
            <w:r w:rsidR="00195F9F" w:rsidRPr="00B9565F">
              <w:rPr>
                <w:sz w:val="20"/>
                <w:szCs w:val="20"/>
              </w:rPr>
              <w:t>kompetencji społecznych:</w:t>
            </w:r>
          </w:p>
          <w:p w14:paraId="3C7AD199" w14:textId="77777777" w:rsidR="00874AAA" w:rsidRPr="00B9565F" w:rsidRDefault="00195F9F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PE</w:t>
            </w:r>
            <w:r w:rsidR="0020624E" w:rsidRPr="00B9565F">
              <w:rPr>
                <w:sz w:val="20"/>
                <w:szCs w:val="20"/>
              </w:rPr>
              <w:t>U</w:t>
            </w:r>
            <w:r w:rsidRPr="00B9565F">
              <w:rPr>
                <w:sz w:val="20"/>
                <w:szCs w:val="20"/>
              </w:rPr>
              <w:t>_K01</w:t>
            </w:r>
            <w:r w:rsidR="00877872" w:rsidRPr="00B9565F">
              <w:rPr>
                <w:sz w:val="20"/>
                <w:szCs w:val="20"/>
              </w:rPr>
              <w:t xml:space="preserve"> </w:t>
            </w:r>
            <w:r w:rsidR="00A54D20" w:rsidRPr="00B9565F">
              <w:rPr>
                <w:sz w:val="20"/>
                <w:szCs w:val="20"/>
              </w:rPr>
              <w:t>Potrafi przekazać własne poglądy i stanąć w ich obronie. Jest przygotowany do przekonywania i negocjowania dla osiągnięcia wspólnych celów.</w:t>
            </w:r>
          </w:p>
          <w:p w14:paraId="75EEB8F1" w14:textId="77777777" w:rsidR="00A54D20" w:rsidRPr="00B9565F" w:rsidRDefault="00A54D20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PEU_K02 Komunikuje się skutecznie i empatycznie z innymi, szanując różne perspektywy i światopogląd</w:t>
            </w:r>
          </w:p>
          <w:p w14:paraId="2D8E570B" w14:textId="131DB67E" w:rsidR="004D7B35" w:rsidRPr="00B9565F" w:rsidRDefault="004D7B35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4FCB0803" w14:textId="77777777" w:rsidR="00A405D5" w:rsidRPr="00B9565F" w:rsidRDefault="00A405D5" w:rsidP="00C44F4D">
      <w:pPr>
        <w:rPr>
          <w:sz w:val="20"/>
          <w:szCs w:val="20"/>
          <w:vertAlign w:val="superscript"/>
        </w:rPr>
      </w:pPr>
    </w:p>
    <w:p w14:paraId="3AFF3F7F" w14:textId="77777777" w:rsidR="00A405D5" w:rsidRPr="00B9565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B9565F" w14:paraId="72A3245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ADE5" w14:textId="77777777" w:rsidR="00D552A5" w:rsidRPr="00B9565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B9565F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D552A5" w:rsidRPr="00B9565F" w14:paraId="0B254AE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560FC" w14:textId="77777777" w:rsidR="00D552A5" w:rsidRPr="00B9565F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Forma zajęć</w:t>
            </w:r>
            <w:r w:rsidR="00F60A81" w:rsidRPr="00B9565F">
              <w:rPr>
                <w:sz w:val="20"/>
                <w:szCs w:val="20"/>
              </w:rPr>
              <w:t xml:space="preserve"> </w:t>
            </w:r>
            <w:r w:rsidRPr="00B9565F">
              <w:rPr>
                <w:sz w:val="20"/>
                <w:szCs w:val="20"/>
              </w:rPr>
              <w:t>-</w:t>
            </w:r>
            <w:r w:rsidR="00F60A81" w:rsidRPr="00B9565F">
              <w:rPr>
                <w:sz w:val="20"/>
                <w:szCs w:val="20"/>
              </w:rPr>
              <w:t xml:space="preserve"> </w:t>
            </w:r>
            <w:r w:rsidR="00D81453" w:rsidRPr="00B9565F">
              <w:rPr>
                <w:sz w:val="20"/>
                <w:szCs w:val="2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6A5DA" w14:textId="77777777" w:rsidR="00D552A5" w:rsidRPr="00B9565F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Liczba godzin</w:t>
            </w:r>
            <w:r w:rsidR="00D81453" w:rsidRPr="00B9565F">
              <w:rPr>
                <w:sz w:val="20"/>
                <w:szCs w:val="20"/>
              </w:rPr>
              <w:t xml:space="preserve"> </w:t>
            </w:r>
          </w:p>
        </w:tc>
      </w:tr>
      <w:tr w:rsidR="00D552A5" w:rsidRPr="00B9565F" w14:paraId="0022B6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6536F" w14:textId="77777777" w:rsidR="00D552A5" w:rsidRPr="00B9565F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</w:t>
            </w:r>
            <w:r w:rsidR="00252DBF" w:rsidRPr="00B9565F">
              <w:rPr>
                <w:bCs/>
                <w:sz w:val="20"/>
                <w:szCs w:val="20"/>
              </w:rPr>
              <w:t>y</w:t>
            </w:r>
            <w:r w:rsidRPr="00B9565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9DEB" w14:textId="14F4A537" w:rsidR="00D552A5" w:rsidRPr="00B9565F" w:rsidRDefault="00DB7F11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Przywództwo i zarządzanie w organizacjach: dynamika i procesy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61CFC" w14:textId="39F93917" w:rsidR="00D552A5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552A5" w:rsidRPr="00B9565F" w14:paraId="5D7573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04D3A" w14:textId="77777777" w:rsidR="00D552A5" w:rsidRPr="00B9565F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</w:t>
            </w:r>
            <w:r w:rsidR="00252DBF" w:rsidRPr="00B9565F">
              <w:rPr>
                <w:bCs/>
                <w:sz w:val="20"/>
                <w:szCs w:val="20"/>
              </w:rPr>
              <w:t>y</w:t>
            </w:r>
            <w:r w:rsidRPr="00B9565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8629" w14:textId="74BEAFCD" w:rsidR="00D552A5" w:rsidRPr="00B9565F" w:rsidRDefault="00DB7F11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Indywidualne czynniki przywództwa: zdolności umysłowe i osobowość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A9DD2" w14:textId="7543ABA2" w:rsidR="00D552A5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552A5" w:rsidRPr="00B9565F" w14:paraId="2F84CC8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4A83D" w14:textId="77777777" w:rsidR="00D552A5" w:rsidRPr="00B9565F" w:rsidRDefault="00D552A5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</w:t>
            </w:r>
            <w:r w:rsidR="00252DBF" w:rsidRPr="00B9565F">
              <w:rPr>
                <w:bCs/>
                <w:sz w:val="20"/>
                <w:szCs w:val="20"/>
              </w:rPr>
              <w:t>y</w:t>
            </w:r>
            <w:r w:rsidRPr="00B9565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22EC" w14:textId="369984E8" w:rsidR="00D552A5" w:rsidRPr="00B9565F" w:rsidRDefault="00DB7F11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Indywidualne czynniki przywództwa: potrzeba władzy, osobiste wartości i etyka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38DD4" w14:textId="401C4F80" w:rsidR="00D552A5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4738BA1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C855B" w14:textId="7B8B879E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4B420" w14:textId="380ABF95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Kulturowe czynniki przywództwa: dynamika i procesy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EEEB8" w14:textId="1922BFD6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33F516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AA045" w14:textId="20E2C412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3CC0" w14:textId="70EFEF0C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Przywództwo i wpływ percepcji społecznej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E68BD" w14:textId="65264284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57C0439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998FC" w14:textId="43C3ADE2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EBEC1" w14:textId="42C1B34B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Teoria wymiany społecznej. Stres interakcji społecznych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8EFB1" w14:textId="07D2B0A0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57940E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C4ACF" w14:textId="6F0808DB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EAD08" w14:textId="7EBE2BA6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Style przywództwa: Przywództwo oparte na modelu Full </w:t>
            </w:r>
            <w:proofErr w:type="spellStart"/>
            <w:r w:rsidRPr="00B9565F">
              <w:rPr>
                <w:sz w:val="20"/>
                <w:szCs w:val="20"/>
              </w:rPr>
              <w:t>Range</w:t>
            </w:r>
            <w:proofErr w:type="spellEnd"/>
            <w:r w:rsidRPr="00B9565F">
              <w:rPr>
                <w:sz w:val="20"/>
                <w:szCs w:val="20"/>
              </w:rPr>
              <w:t xml:space="preserve"> </w:t>
            </w:r>
            <w:proofErr w:type="spellStart"/>
            <w:r w:rsidRPr="00B9565F">
              <w:rPr>
                <w:sz w:val="20"/>
                <w:szCs w:val="20"/>
              </w:rPr>
              <w:t>Leadership</w:t>
            </w:r>
            <w:proofErr w:type="spellEnd"/>
            <w:r w:rsidRPr="00B9565F">
              <w:rPr>
                <w:sz w:val="20"/>
                <w:szCs w:val="20"/>
              </w:rPr>
              <w:t xml:space="preserve"> i przywództwo instrumentalne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0F0D6" w14:textId="38CEA877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5924E70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A912E" w14:textId="4002CA0F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09A76" w14:textId="3695B281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Style przywództwa oparte na wartościach: autentyczny, etyczny i służebny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24103" w14:textId="6B21BBDD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0DB765A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074C5" w14:textId="345C8519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C759E" w14:textId="713973C8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Przywództwo, zarządzanie, autorytet i substytuty przywództwa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163F" w14:textId="0830F6F0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005B646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3E6C4" w14:textId="246D57A1" w:rsidR="00A54D20" w:rsidRPr="00B9565F" w:rsidRDefault="00A54D2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</w:t>
            </w:r>
            <w:r w:rsidR="00DB7F11" w:rsidRPr="00B9565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8BA15" w14:textId="3DE237B1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Komunikacja i reputacja organizacyjna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7790B" w14:textId="597E0D28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B7F11" w:rsidRPr="00B9565F" w14:paraId="4C88578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C1770" w14:textId="6D04E3DF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C15A8" w14:textId="30CC7B90" w:rsidR="00DB7F11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Przywództwo dysfunkcyjne: perspektywa osobista (narcyzm, makiawelizm, psychopatia)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78C25" w14:textId="53CBABAB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B7F11" w:rsidRPr="00B9565F" w14:paraId="1099021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3227C" w14:textId="40B1965C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EE86E" w14:textId="1C55A76B" w:rsidR="00DB7F11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Przywództwo dysfunkcyjne: perspektywa organizacyjna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7A7B1" w14:textId="4785ADCA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B7F11" w:rsidRPr="00B9565F" w14:paraId="61B70F9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081B1" w14:textId="532B11D0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C2E74" w14:textId="61FF1E16" w:rsidR="00DB7F11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Różnorodność w organizacji.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EF91A" w14:textId="6E690315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DB7F11" w:rsidRPr="00B9565F" w14:paraId="18243D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7221A" w14:textId="46DFC27F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3F399" w14:textId="3DCDC7AE" w:rsidR="00DB7F11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Stać się lepszym liderem: strategie kierowania sobą i zmiany zachowania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4F83D" w14:textId="4DA841A0" w:rsidR="00DB7F11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A54D20" w:rsidRPr="00B9565F" w14:paraId="65646F4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DA484" w14:textId="2247E76F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9565F">
              <w:rPr>
                <w:bCs/>
                <w:sz w:val="20"/>
                <w:szCs w:val="2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D2CE0" w14:textId="302A0845" w:rsidR="00A54D20" w:rsidRPr="00B9565F" w:rsidRDefault="00DB7F11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Organizacje wirtualne. Grupy wirtualne. Wirtualne przywództwo. Test wiedzy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F6DCE" w14:textId="4AEA80D9" w:rsidR="00A54D2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2</w:t>
            </w:r>
          </w:p>
        </w:tc>
      </w:tr>
      <w:tr w:rsidR="00095840" w:rsidRPr="00B9565F" w14:paraId="36C5ABF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AADAC" w14:textId="77777777" w:rsidR="00095840" w:rsidRPr="00B9565F" w:rsidRDefault="0009584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562C5" w14:textId="77777777" w:rsidR="00095840" w:rsidRPr="00B9565F" w:rsidRDefault="00095840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AFDC1" w14:textId="2AE64AA1" w:rsidR="00095840" w:rsidRPr="00B9565F" w:rsidRDefault="00DB7F11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30</w:t>
            </w:r>
          </w:p>
        </w:tc>
      </w:tr>
    </w:tbl>
    <w:p w14:paraId="3A53FFAD" w14:textId="77777777" w:rsidR="00252DBF" w:rsidRPr="00B9565F" w:rsidRDefault="00252DBF">
      <w:pPr>
        <w:rPr>
          <w:sz w:val="20"/>
          <w:szCs w:val="20"/>
        </w:rPr>
      </w:pPr>
    </w:p>
    <w:p w14:paraId="438458AE" w14:textId="77777777" w:rsidR="00252DBF" w:rsidRPr="00B9565F" w:rsidRDefault="00252DBF">
      <w:pPr>
        <w:rPr>
          <w:sz w:val="20"/>
          <w:szCs w:val="20"/>
        </w:rPr>
      </w:pP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979"/>
        <w:gridCol w:w="1430"/>
      </w:tblGrid>
      <w:tr w:rsidR="00252DBF" w:rsidRPr="00B9565F" w14:paraId="09B9AE03" w14:textId="77777777" w:rsidTr="00B9565F">
        <w:tc>
          <w:tcPr>
            <w:tcW w:w="7792" w:type="dxa"/>
            <w:gridSpan w:val="2"/>
          </w:tcPr>
          <w:p w14:paraId="474AD3F7" w14:textId="3358639D" w:rsidR="00252DBF" w:rsidRPr="00B9565F" w:rsidRDefault="78BDED03" w:rsidP="153A3388">
            <w:pPr>
              <w:jc w:val="center"/>
              <w:rPr>
                <w:b/>
                <w:bCs/>
                <w:sz w:val="20"/>
                <w:szCs w:val="20"/>
              </w:rPr>
            </w:pPr>
            <w:r w:rsidRPr="00B9565F">
              <w:rPr>
                <w:b/>
                <w:bCs/>
                <w:sz w:val="20"/>
                <w:szCs w:val="20"/>
              </w:rPr>
              <w:t xml:space="preserve">Forma zajęć - </w:t>
            </w:r>
            <w:r w:rsidR="643C20B4" w:rsidRPr="00B9565F">
              <w:rPr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430" w:type="dxa"/>
          </w:tcPr>
          <w:p w14:paraId="1CB292E2" w14:textId="77777777" w:rsidR="00252DBF" w:rsidRPr="00B9565F" w:rsidRDefault="00252DBF" w:rsidP="00F138A7">
            <w:pPr>
              <w:rPr>
                <w:b/>
                <w:sz w:val="20"/>
                <w:szCs w:val="20"/>
              </w:rPr>
            </w:pPr>
            <w:r w:rsidRPr="00B9565F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B9565F" w14:paraId="3983D373" w14:textId="77777777" w:rsidTr="00B9565F">
        <w:tc>
          <w:tcPr>
            <w:tcW w:w="813" w:type="dxa"/>
          </w:tcPr>
          <w:p w14:paraId="33556EA0" w14:textId="4EBE34B6" w:rsidR="00252DBF" w:rsidRPr="00B9565F" w:rsidRDefault="434C111B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 </w:t>
            </w:r>
            <w:proofErr w:type="spellStart"/>
            <w:r w:rsidR="3A41EEF9" w:rsidRPr="00B9565F">
              <w:rPr>
                <w:sz w:val="20"/>
                <w:szCs w:val="20"/>
              </w:rPr>
              <w:t>Ćw</w:t>
            </w:r>
            <w:proofErr w:type="spellEnd"/>
            <w:r w:rsidR="3A41EEF9" w:rsidRPr="00B9565F">
              <w:rPr>
                <w:sz w:val="20"/>
                <w:szCs w:val="20"/>
              </w:rPr>
              <w:t xml:space="preserve"> </w:t>
            </w:r>
            <w:r w:rsidRPr="00B9565F">
              <w:rPr>
                <w:sz w:val="20"/>
                <w:szCs w:val="20"/>
              </w:rPr>
              <w:t>1, 2, 3</w:t>
            </w:r>
          </w:p>
        </w:tc>
        <w:tc>
          <w:tcPr>
            <w:tcW w:w="6979" w:type="dxa"/>
          </w:tcPr>
          <w:p w14:paraId="6F81B92D" w14:textId="6522E3B2" w:rsidR="00252DBF" w:rsidRPr="00B9565F" w:rsidRDefault="00DB7F11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 xml:space="preserve">Omówienie planu rozwoju </w:t>
            </w:r>
            <w:r w:rsidR="00D12652" w:rsidRPr="00B9565F">
              <w:rPr>
                <w:sz w:val="20"/>
                <w:szCs w:val="20"/>
                <w:lang w:eastAsia="pl-PL"/>
              </w:rPr>
              <w:t xml:space="preserve">własnego stylu </w:t>
            </w:r>
            <w:r w:rsidRPr="00B9565F">
              <w:rPr>
                <w:sz w:val="20"/>
                <w:szCs w:val="20"/>
                <w:lang w:eastAsia="pl-PL"/>
              </w:rPr>
              <w:t xml:space="preserve">przywództwa. </w:t>
            </w:r>
            <w:r w:rsidR="00D12652" w:rsidRPr="00B9565F">
              <w:rPr>
                <w:sz w:val="20"/>
                <w:szCs w:val="20"/>
                <w:lang w:eastAsia="pl-PL"/>
              </w:rPr>
              <w:t>Czym jest przywództwo?</w:t>
            </w:r>
            <w:r w:rsidRPr="00B9565F">
              <w:rPr>
                <w:sz w:val="20"/>
                <w:szCs w:val="20"/>
                <w:lang w:eastAsia="pl-PL"/>
              </w:rPr>
              <w:t xml:space="preserve"> Identyfikacja pasji, zainteresowań, intencji i spuścizny, jaką </w:t>
            </w:r>
            <w:r w:rsidR="00D12652" w:rsidRPr="00B9565F">
              <w:rPr>
                <w:sz w:val="20"/>
                <w:szCs w:val="20"/>
                <w:lang w:eastAsia="pl-PL"/>
              </w:rPr>
              <w:t>student</w:t>
            </w:r>
            <w:r w:rsidRPr="00B9565F">
              <w:rPr>
                <w:sz w:val="20"/>
                <w:szCs w:val="20"/>
                <w:lang w:eastAsia="pl-PL"/>
              </w:rPr>
              <w:t xml:space="preserve"> chciałby zostawić w miejscu pracy. Sformułowanie projektu, który pomógłby </w:t>
            </w:r>
            <w:r w:rsidR="00D12652" w:rsidRPr="00B9565F">
              <w:rPr>
                <w:sz w:val="20"/>
                <w:szCs w:val="20"/>
                <w:lang w:eastAsia="pl-PL"/>
              </w:rPr>
              <w:t>studentowi</w:t>
            </w:r>
            <w:r w:rsidRPr="00B9565F">
              <w:rPr>
                <w:sz w:val="20"/>
                <w:szCs w:val="20"/>
                <w:lang w:eastAsia="pl-PL"/>
              </w:rPr>
              <w:t xml:space="preserve"> osiągnąć cele </w:t>
            </w:r>
            <w:r w:rsidR="00D12652" w:rsidRPr="00B9565F">
              <w:rPr>
                <w:sz w:val="20"/>
                <w:szCs w:val="20"/>
                <w:lang w:eastAsia="pl-PL"/>
              </w:rPr>
              <w:t xml:space="preserve">i </w:t>
            </w:r>
            <w:r w:rsidRPr="00B9565F">
              <w:rPr>
                <w:sz w:val="20"/>
                <w:szCs w:val="20"/>
                <w:lang w:eastAsia="pl-PL"/>
              </w:rPr>
              <w:t>wizj</w:t>
            </w:r>
            <w:r w:rsidR="00D12652" w:rsidRPr="00B9565F">
              <w:rPr>
                <w:sz w:val="20"/>
                <w:szCs w:val="20"/>
                <w:lang w:eastAsia="pl-PL"/>
              </w:rPr>
              <w:t>ę własnego</w:t>
            </w:r>
            <w:r w:rsidRPr="00B9565F">
              <w:rPr>
                <w:sz w:val="20"/>
                <w:szCs w:val="20"/>
                <w:lang w:eastAsia="pl-PL"/>
              </w:rPr>
              <w:t xml:space="preserve"> przywództwa: </w:t>
            </w:r>
            <w:r w:rsidR="00D12652" w:rsidRPr="00B9565F">
              <w:rPr>
                <w:sz w:val="20"/>
                <w:szCs w:val="20"/>
                <w:lang w:eastAsia="pl-PL"/>
              </w:rPr>
              <w:t xml:space="preserve">projekt </w:t>
            </w:r>
            <w:r w:rsidRPr="00B9565F">
              <w:rPr>
                <w:sz w:val="20"/>
                <w:szCs w:val="20"/>
                <w:lang w:eastAsia="pl-PL"/>
              </w:rPr>
              <w:t xml:space="preserve">kończy się </w:t>
            </w:r>
            <w:r w:rsidR="00D12652" w:rsidRPr="00B9565F">
              <w:rPr>
                <w:sz w:val="20"/>
                <w:szCs w:val="20"/>
                <w:lang w:eastAsia="pl-PL"/>
              </w:rPr>
              <w:t xml:space="preserve">raportem pisemnym </w:t>
            </w:r>
            <w:r w:rsidRPr="00B9565F">
              <w:rPr>
                <w:sz w:val="20"/>
                <w:szCs w:val="20"/>
                <w:lang w:eastAsia="pl-PL"/>
              </w:rPr>
              <w:t>o długości 4-5 stron, z podwójnymi odstępami.</w:t>
            </w:r>
          </w:p>
        </w:tc>
        <w:tc>
          <w:tcPr>
            <w:tcW w:w="1430" w:type="dxa"/>
          </w:tcPr>
          <w:p w14:paraId="5EA9F75F" w14:textId="00015BF2" w:rsidR="00252DBF" w:rsidRPr="00B9565F" w:rsidRDefault="00DB7F11" w:rsidP="00DB7F11">
            <w:pPr>
              <w:jc w:val="center"/>
              <w:rPr>
                <w:sz w:val="20"/>
                <w:szCs w:val="20"/>
                <w:lang w:val="en-US"/>
              </w:rPr>
            </w:pPr>
            <w:r w:rsidRPr="00B9565F">
              <w:rPr>
                <w:sz w:val="20"/>
                <w:szCs w:val="20"/>
                <w:lang w:val="en-US"/>
              </w:rPr>
              <w:t>6</w:t>
            </w:r>
          </w:p>
        </w:tc>
      </w:tr>
      <w:tr w:rsidR="00252DBF" w:rsidRPr="00B9565F" w14:paraId="2004FD82" w14:textId="77777777" w:rsidTr="00B9565F">
        <w:tc>
          <w:tcPr>
            <w:tcW w:w="813" w:type="dxa"/>
          </w:tcPr>
          <w:p w14:paraId="1153B7C0" w14:textId="7ABBC904" w:rsidR="00252DBF" w:rsidRPr="00B9565F" w:rsidRDefault="5A23B78F" w:rsidP="153A3388">
            <w:pPr>
              <w:rPr>
                <w:sz w:val="20"/>
                <w:szCs w:val="20"/>
              </w:rPr>
            </w:pPr>
            <w:proofErr w:type="spellStart"/>
            <w:r w:rsidRPr="00B9565F">
              <w:rPr>
                <w:sz w:val="20"/>
                <w:szCs w:val="20"/>
              </w:rPr>
              <w:t>Ćw</w:t>
            </w:r>
            <w:proofErr w:type="spellEnd"/>
            <w:r w:rsidRPr="00B9565F">
              <w:rPr>
                <w:sz w:val="20"/>
                <w:szCs w:val="20"/>
              </w:rPr>
              <w:t xml:space="preserve"> </w:t>
            </w:r>
            <w:r w:rsidR="39857CD9" w:rsidRPr="00B9565F">
              <w:rPr>
                <w:sz w:val="20"/>
                <w:szCs w:val="20"/>
              </w:rPr>
              <w:t>4,5,6</w:t>
            </w:r>
          </w:p>
        </w:tc>
        <w:tc>
          <w:tcPr>
            <w:tcW w:w="6979" w:type="dxa"/>
          </w:tcPr>
          <w:p w14:paraId="53BCF37A" w14:textId="74B83E38" w:rsidR="00252DBF" w:rsidRPr="00B9565F" w:rsidRDefault="00D12652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Prezentacja raportów, sesje pytań i odpowiedzi, dyskusje, krytyczne oceny studentów i obrona własnych przemyśleń i argumentów.</w:t>
            </w:r>
          </w:p>
        </w:tc>
        <w:tc>
          <w:tcPr>
            <w:tcW w:w="1430" w:type="dxa"/>
          </w:tcPr>
          <w:p w14:paraId="12D5680A" w14:textId="05F02515" w:rsidR="00252DBF" w:rsidRPr="00B9565F" w:rsidRDefault="00D12652" w:rsidP="00D12652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6</w:t>
            </w:r>
          </w:p>
        </w:tc>
      </w:tr>
      <w:tr w:rsidR="00252DBF" w:rsidRPr="00B9565F" w14:paraId="2B0B603D" w14:textId="77777777" w:rsidTr="00B9565F">
        <w:tc>
          <w:tcPr>
            <w:tcW w:w="813" w:type="dxa"/>
          </w:tcPr>
          <w:p w14:paraId="7A7E2EB4" w14:textId="4E86D6F3" w:rsidR="00252DBF" w:rsidRPr="00B9565F" w:rsidRDefault="0EDB3F75" w:rsidP="153A3388">
            <w:pPr>
              <w:rPr>
                <w:sz w:val="20"/>
                <w:szCs w:val="20"/>
              </w:rPr>
            </w:pPr>
            <w:proofErr w:type="spellStart"/>
            <w:r w:rsidRPr="00B9565F">
              <w:rPr>
                <w:sz w:val="20"/>
                <w:szCs w:val="20"/>
              </w:rPr>
              <w:t>Ćw</w:t>
            </w:r>
            <w:proofErr w:type="spellEnd"/>
            <w:r w:rsidR="39857CD9" w:rsidRPr="00B9565F">
              <w:rPr>
                <w:sz w:val="20"/>
                <w:szCs w:val="20"/>
              </w:rPr>
              <w:t xml:space="preserve"> 7, 8, 9</w:t>
            </w:r>
          </w:p>
        </w:tc>
        <w:tc>
          <w:tcPr>
            <w:tcW w:w="6979" w:type="dxa"/>
          </w:tcPr>
          <w:p w14:paraId="55D29E5C" w14:textId="30625A47" w:rsidR="00252DBF" w:rsidRPr="00B9565F" w:rsidRDefault="39857CD9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 xml:space="preserve">Przywództwo w praktyce: zadanie grupowe. Efekty: Analiza procesów grupowych w zespole. Ocena wyników zespołu. Wymienianie sugestii dotyczących działań </w:t>
            </w:r>
            <w:r w:rsidRPr="00B9565F">
              <w:rPr>
                <w:sz w:val="20"/>
                <w:szCs w:val="20"/>
                <w:lang w:eastAsia="pl-PL"/>
              </w:rPr>
              <w:lastRenderedPageBreak/>
              <w:t>poprawiających wydajność zespołu. Ocena dynamiki procesów przywództwa i sugerowanie sposobów ulepszenia wymiany społecznej lider-członek zespołu.</w:t>
            </w:r>
          </w:p>
        </w:tc>
        <w:tc>
          <w:tcPr>
            <w:tcW w:w="1430" w:type="dxa"/>
          </w:tcPr>
          <w:p w14:paraId="0C1209B7" w14:textId="1FCC8A27" w:rsidR="00252DBF" w:rsidRPr="00B9565F" w:rsidRDefault="00D12652" w:rsidP="00D12652">
            <w:pPr>
              <w:jc w:val="center"/>
              <w:rPr>
                <w:sz w:val="20"/>
                <w:szCs w:val="20"/>
                <w:lang w:val="en-US"/>
              </w:rPr>
            </w:pPr>
            <w:r w:rsidRPr="00B9565F">
              <w:rPr>
                <w:sz w:val="20"/>
                <w:szCs w:val="20"/>
                <w:lang w:val="en-US"/>
              </w:rPr>
              <w:lastRenderedPageBreak/>
              <w:t>6</w:t>
            </w:r>
          </w:p>
        </w:tc>
      </w:tr>
      <w:tr w:rsidR="00D12652" w:rsidRPr="00B9565F" w14:paraId="7716317E" w14:textId="77777777" w:rsidTr="00B9565F">
        <w:tc>
          <w:tcPr>
            <w:tcW w:w="813" w:type="dxa"/>
          </w:tcPr>
          <w:p w14:paraId="76E09514" w14:textId="404B9803" w:rsidR="00D12652" w:rsidRPr="00B9565F" w:rsidRDefault="5CCBB412" w:rsidP="153A3388">
            <w:pPr>
              <w:rPr>
                <w:sz w:val="20"/>
                <w:szCs w:val="20"/>
                <w:lang w:val="en-US"/>
              </w:rPr>
            </w:pPr>
            <w:proofErr w:type="spellStart"/>
            <w:r w:rsidRPr="00B9565F">
              <w:rPr>
                <w:sz w:val="20"/>
                <w:szCs w:val="20"/>
                <w:lang w:val="en-US"/>
              </w:rPr>
              <w:t>Ćw</w:t>
            </w:r>
            <w:proofErr w:type="spellEnd"/>
            <w:r w:rsidRPr="00B9565F">
              <w:rPr>
                <w:sz w:val="20"/>
                <w:szCs w:val="20"/>
                <w:lang w:val="en-US"/>
              </w:rPr>
              <w:t xml:space="preserve"> </w:t>
            </w:r>
            <w:r w:rsidR="39857CD9" w:rsidRPr="00B9565F">
              <w:rPr>
                <w:sz w:val="20"/>
                <w:szCs w:val="20"/>
                <w:lang w:val="en-US"/>
              </w:rPr>
              <w:t>10, 11, 12</w:t>
            </w:r>
          </w:p>
        </w:tc>
        <w:tc>
          <w:tcPr>
            <w:tcW w:w="6979" w:type="dxa"/>
          </w:tcPr>
          <w:p w14:paraId="20C42437" w14:textId="12FA1FA3" w:rsidR="00D12652" w:rsidRPr="00B9565F" w:rsidRDefault="39857CD9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>Przywództwo w praktyce: zadanie grupowe. Efekty: Analiza procesów grupowych w zespole. Ocena wyników zespołu. Wymienianie sugestii dotyczących działań poprawiających wydajność zespołu. Ocena dynamiki procesów przywództwa i sugerowanie sposobów ulepszenia wymiany społecznej lider-członek zespołu.</w:t>
            </w:r>
          </w:p>
        </w:tc>
        <w:tc>
          <w:tcPr>
            <w:tcW w:w="1430" w:type="dxa"/>
          </w:tcPr>
          <w:p w14:paraId="1FAE26E0" w14:textId="7AF909EF" w:rsidR="00D12652" w:rsidRPr="00B9565F" w:rsidRDefault="00D12652" w:rsidP="00D12652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val="en-US"/>
              </w:rPr>
              <w:t>6</w:t>
            </w:r>
          </w:p>
        </w:tc>
      </w:tr>
      <w:tr w:rsidR="00D12652" w:rsidRPr="00B9565F" w14:paraId="02D8DBBC" w14:textId="77777777" w:rsidTr="00B9565F">
        <w:tc>
          <w:tcPr>
            <w:tcW w:w="813" w:type="dxa"/>
          </w:tcPr>
          <w:p w14:paraId="3D426A64" w14:textId="648A077A" w:rsidR="00D12652" w:rsidRPr="00B9565F" w:rsidRDefault="2D9BF82C" w:rsidP="153A3388">
            <w:pPr>
              <w:rPr>
                <w:sz w:val="20"/>
                <w:szCs w:val="20"/>
                <w:lang w:val="en-US"/>
              </w:rPr>
            </w:pPr>
            <w:proofErr w:type="spellStart"/>
            <w:r w:rsidRPr="00B9565F">
              <w:rPr>
                <w:sz w:val="20"/>
                <w:szCs w:val="20"/>
                <w:lang w:val="en-US"/>
              </w:rPr>
              <w:t>Ćw</w:t>
            </w:r>
            <w:proofErr w:type="spellEnd"/>
            <w:r w:rsidR="39857CD9" w:rsidRPr="00B9565F">
              <w:rPr>
                <w:sz w:val="20"/>
                <w:szCs w:val="20"/>
                <w:lang w:val="en-US"/>
              </w:rPr>
              <w:t xml:space="preserve"> 13, 14, 15</w:t>
            </w:r>
          </w:p>
        </w:tc>
        <w:tc>
          <w:tcPr>
            <w:tcW w:w="6979" w:type="dxa"/>
          </w:tcPr>
          <w:p w14:paraId="37F85C37" w14:textId="783BC236" w:rsidR="00D12652" w:rsidRPr="00B9565F" w:rsidRDefault="00D12652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Prezentacja prac projektowych, sesje pytań i odpowiedzi, dyskusje, krytyczne oceny studentów i ich obrona.</w:t>
            </w:r>
          </w:p>
        </w:tc>
        <w:tc>
          <w:tcPr>
            <w:tcW w:w="1430" w:type="dxa"/>
          </w:tcPr>
          <w:p w14:paraId="4DF6744F" w14:textId="4B897006" w:rsidR="00D12652" w:rsidRPr="00B9565F" w:rsidRDefault="00D12652" w:rsidP="00D12652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6</w:t>
            </w:r>
          </w:p>
        </w:tc>
      </w:tr>
      <w:tr w:rsidR="00252DBF" w:rsidRPr="00B9565F" w14:paraId="5BB26183" w14:textId="77777777" w:rsidTr="00B9565F">
        <w:tc>
          <w:tcPr>
            <w:tcW w:w="813" w:type="dxa"/>
          </w:tcPr>
          <w:p w14:paraId="23399506" w14:textId="77777777" w:rsidR="00252DBF" w:rsidRPr="00B9565F" w:rsidRDefault="00252DBF" w:rsidP="153A3388">
            <w:pPr>
              <w:rPr>
                <w:sz w:val="20"/>
                <w:szCs w:val="20"/>
              </w:rPr>
            </w:pPr>
          </w:p>
        </w:tc>
        <w:tc>
          <w:tcPr>
            <w:tcW w:w="6979" w:type="dxa"/>
          </w:tcPr>
          <w:p w14:paraId="7316D9AC" w14:textId="77777777" w:rsidR="00252DBF" w:rsidRPr="00B9565F" w:rsidRDefault="00252DBF" w:rsidP="00F138A7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Suma godzin</w:t>
            </w:r>
          </w:p>
        </w:tc>
        <w:tc>
          <w:tcPr>
            <w:tcW w:w="1430" w:type="dxa"/>
          </w:tcPr>
          <w:p w14:paraId="4EA99B29" w14:textId="53FDD2B6" w:rsidR="00252DBF" w:rsidRPr="00B9565F" w:rsidRDefault="00D12652" w:rsidP="00D12652">
            <w:pPr>
              <w:jc w:val="center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30</w:t>
            </w:r>
          </w:p>
        </w:tc>
      </w:tr>
    </w:tbl>
    <w:p w14:paraId="6553D4D3" w14:textId="77777777" w:rsidR="00252DBF" w:rsidRPr="00B9565F" w:rsidRDefault="00252DBF">
      <w:pPr>
        <w:rPr>
          <w:sz w:val="20"/>
          <w:szCs w:val="20"/>
        </w:rPr>
      </w:pPr>
    </w:p>
    <w:p w14:paraId="23AB4ED3" w14:textId="77777777" w:rsidR="00252DBF" w:rsidRPr="00B9565F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9565F" w14:paraId="3F89B0D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CA38" w14:textId="77777777" w:rsidR="009A3831" w:rsidRPr="00B9565F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 STOSOWANE </w:t>
            </w:r>
            <w:r w:rsidR="009A3831" w:rsidRPr="00B9565F">
              <w:rPr>
                <w:sz w:val="20"/>
                <w:szCs w:val="20"/>
              </w:rPr>
              <w:t>NARZĘDZIA DYDAKTYCZNE</w:t>
            </w:r>
          </w:p>
        </w:tc>
      </w:tr>
      <w:tr w:rsidR="009A3831" w:rsidRPr="00B9565F" w14:paraId="5FA8A11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1C9FF" w14:textId="77777777" w:rsidR="00D12652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N1. Wykłady</w:t>
            </w:r>
          </w:p>
          <w:p w14:paraId="40FF1840" w14:textId="0F24A92E" w:rsidR="00D12652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N2. Aktywność w grupach</w:t>
            </w:r>
          </w:p>
          <w:p w14:paraId="15521636" w14:textId="77777777" w:rsidR="00D12652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N3. Studium przypadku</w:t>
            </w:r>
          </w:p>
          <w:p w14:paraId="092AC99F" w14:textId="77777777" w:rsidR="00D12652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N4. Moderowana dyskusja grupowa i ocena</w:t>
            </w:r>
          </w:p>
          <w:p w14:paraId="49858E7C" w14:textId="77777777" w:rsidR="00D12652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N5. Materiał wideo / dyskusja w klasie</w:t>
            </w:r>
          </w:p>
          <w:p w14:paraId="274A1231" w14:textId="448DB6D4" w:rsidR="007358EE" w:rsidRPr="00B9565F" w:rsidRDefault="00D12652" w:rsidP="00D12652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N6. Prezentacje multimedialne</w:t>
            </w:r>
          </w:p>
        </w:tc>
      </w:tr>
    </w:tbl>
    <w:p w14:paraId="6339C208" w14:textId="77777777" w:rsidR="008F1AD2" w:rsidRPr="00B9565F" w:rsidRDefault="008F1AD2">
      <w:pPr>
        <w:rPr>
          <w:sz w:val="20"/>
          <w:szCs w:val="20"/>
        </w:rPr>
      </w:pPr>
    </w:p>
    <w:p w14:paraId="39D58758" w14:textId="77777777" w:rsidR="007333C4" w:rsidRPr="00B9565F" w:rsidRDefault="007333C4" w:rsidP="007333C4">
      <w:pPr>
        <w:jc w:val="center"/>
        <w:rPr>
          <w:b/>
          <w:sz w:val="20"/>
          <w:szCs w:val="20"/>
        </w:rPr>
      </w:pPr>
      <w:r w:rsidRPr="00B9565F">
        <w:rPr>
          <w:b/>
          <w:sz w:val="20"/>
          <w:szCs w:val="20"/>
        </w:rPr>
        <w:t xml:space="preserve">OCENA OSIĄGNIĘCIA </w:t>
      </w:r>
      <w:r w:rsidR="00C1459D" w:rsidRPr="00B9565F">
        <w:rPr>
          <w:b/>
          <w:sz w:val="20"/>
          <w:szCs w:val="20"/>
        </w:rPr>
        <w:t xml:space="preserve">PRZEDMIOTOWYCH </w:t>
      </w:r>
      <w:r w:rsidRPr="00B9565F">
        <w:rPr>
          <w:b/>
          <w:sz w:val="20"/>
          <w:szCs w:val="20"/>
        </w:rPr>
        <w:t xml:space="preserve">EFEKTÓW </w:t>
      </w:r>
      <w:r w:rsidR="00AB33CE" w:rsidRPr="00B9565F">
        <w:rPr>
          <w:b/>
          <w:sz w:val="20"/>
          <w:szCs w:val="20"/>
        </w:rPr>
        <w:t>UCZ</w:t>
      </w:r>
      <w:r w:rsidRPr="00B9565F">
        <w:rPr>
          <w:b/>
          <w:sz w:val="20"/>
          <w:szCs w:val="20"/>
        </w:rPr>
        <w:t>ENIA</w:t>
      </w:r>
      <w:r w:rsidR="00AB33CE" w:rsidRPr="00B9565F">
        <w:rPr>
          <w:b/>
          <w:sz w:val="20"/>
          <w:szCs w:val="20"/>
        </w:rPr>
        <w:t xml:space="preserve"> SIĘ</w:t>
      </w:r>
    </w:p>
    <w:p w14:paraId="4FB61E06" w14:textId="77777777" w:rsidR="007333C4" w:rsidRPr="00B9565F" w:rsidRDefault="007333C4" w:rsidP="007333C4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="007333C4" w:rsidRPr="00B9565F" w14:paraId="0F020F15" w14:textId="77777777" w:rsidTr="00044AC4">
        <w:tc>
          <w:tcPr>
            <w:tcW w:w="2485" w:type="dxa"/>
          </w:tcPr>
          <w:p w14:paraId="18AAAAF7" w14:textId="77777777" w:rsidR="007333C4" w:rsidRPr="00B9565F" w:rsidRDefault="007333C4" w:rsidP="009D49C5">
            <w:pPr>
              <w:rPr>
                <w:sz w:val="20"/>
                <w:szCs w:val="20"/>
              </w:rPr>
            </w:pPr>
            <w:r w:rsidRPr="00B9565F">
              <w:rPr>
                <w:b/>
                <w:sz w:val="20"/>
                <w:szCs w:val="20"/>
              </w:rPr>
              <w:t>Ocen</w:t>
            </w:r>
            <w:r w:rsidR="009D49C5" w:rsidRPr="00B9565F">
              <w:rPr>
                <w:b/>
                <w:sz w:val="20"/>
                <w:szCs w:val="20"/>
              </w:rPr>
              <w:t>y</w:t>
            </w:r>
            <w:r w:rsidR="009D49C5" w:rsidRPr="00B9565F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B9565F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14:paraId="666D96F3" w14:textId="77777777" w:rsidR="007333C4" w:rsidRPr="00B9565F" w:rsidRDefault="007333C4" w:rsidP="00AB33CE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Numer efektu </w:t>
            </w:r>
            <w:r w:rsidR="00AB33CE" w:rsidRPr="00B9565F">
              <w:rPr>
                <w:sz w:val="20"/>
                <w:szCs w:val="20"/>
              </w:rPr>
              <w:t>uczenia się</w:t>
            </w:r>
          </w:p>
        </w:tc>
        <w:tc>
          <w:tcPr>
            <w:tcW w:w="3111" w:type="dxa"/>
            <w:gridSpan w:val="2"/>
          </w:tcPr>
          <w:p w14:paraId="1544E496" w14:textId="77777777" w:rsidR="007333C4" w:rsidRPr="00B9565F" w:rsidRDefault="007333C4" w:rsidP="00AB33CE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 xml:space="preserve">Sposób oceny osiągnięcia efektu </w:t>
            </w:r>
            <w:r w:rsidR="00AB33CE" w:rsidRPr="00B9565F">
              <w:rPr>
                <w:sz w:val="20"/>
                <w:szCs w:val="20"/>
              </w:rPr>
              <w:t>uczenia się</w:t>
            </w:r>
          </w:p>
        </w:tc>
      </w:tr>
      <w:tr w:rsidR="004D7B35" w:rsidRPr="00B9565F" w14:paraId="32B5EBBE" w14:textId="77777777" w:rsidTr="00044AC4">
        <w:tc>
          <w:tcPr>
            <w:tcW w:w="2485" w:type="dxa"/>
          </w:tcPr>
          <w:p w14:paraId="5D096222" w14:textId="2B8E3F0E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>P1 (wykład)</w:t>
            </w:r>
          </w:p>
        </w:tc>
        <w:tc>
          <w:tcPr>
            <w:tcW w:w="3464" w:type="dxa"/>
          </w:tcPr>
          <w:p w14:paraId="1D9CEEBC" w14:textId="77777777" w:rsidR="004D7B35" w:rsidRPr="00B9565F" w:rsidRDefault="004D7B35" w:rsidP="004D7B35">
            <w:pPr>
              <w:rPr>
                <w:sz w:val="20"/>
                <w:szCs w:val="20"/>
                <w:lang w:eastAsia="pl-PL"/>
              </w:rPr>
            </w:pPr>
            <w:r w:rsidRPr="00B9565F">
              <w:rPr>
                <w:sz w:val="20"/>
                <w:szCs w:val="20"/>
                <w:lang w:eastAsia="pl-PL"/>
              </w:rPr>
              <w:t>PEU_W01</w:t>
            </w:r>
          </w:p>
          <w:p w14:paraId="4C069375" w14:textId="287F7279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>PEU_W02</w:t>
            </w:r>
          </w:p>
        </w:tc>
        <w:tc>
          <w:tcPr>
            <w:tcW w:w="3111" w:type="dxa"/>
            <w:gridSpan w:val="2"/>
          </w:tcPr>
          <w:p w14:paraId="3353D8EE" w14:textId="6EB87A6B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Test wiedzy</w:t>
            </w:r>
          </w:p>
        </w:tc>
      </w:tr>
      <w:tr w:rsidR="004D7B35" w:rsidRPr="00B9565F" w14:paraId="73162EA1" w14:textId="39754456" w:rsidTr="001F36BB">
        <w:tc>
          <w:tcPr>
            <w:tcW w:w="2485" w:type="dxa"/>
          </w:tcPr>
          <w:p w14:paraId="31AA734D" w14:textId="7CF573AD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F1 (raport)</w:t>
            </w:r>
          </w:p>
        </w:tc>
        <w:tc>
          <w:tcPr>
            <w:tcW w:w="3471" w:type="dxa"/>
            <w:gridSpan w:val="2"/>
          </w:tcPr>
          <w:p w14:paraId="050A9621" w14:textId="77777777" w:rsidR="004D7B35" w:rsidRPr="00B9565F" w:rsidRDefault="004D7B35" w:rsidP="004D7B35">
            <w:pPr>
              <w:rPr>
                <w:sz w:val="20"/>
                <w:szCs w:val="20"/>
                <w:lang w:eastAsia="pl-PL"/>
              </w:rPr>
            </w:pPr>
            <w:r w:rsidRPr="00B9565F">
              <w:rPr>
                <w:sz w:val="20"/>
                <w:szCs w:val="20"/>
                <w:lang w:eastAsia="pl-PL"/>
              </w:rPr>
              <w:t>PEU_U01</w:t>
            </w:r>
          </w:p>
          <w:p w14:paraId="3E377EED" w14:textId="022E35C0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>PEU_U02</w:t>
            </w:r>
          </w:p>
        </w:tc>
        <w:tc>
          <w:tcPr>
            <w:tcW w:w="3104" w:type="dxa"/>
          </w:tcPr>
          <w:p w14:paraId="62CB68B0" w14:textId="195620B6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Ocena wartości formalnej i praktycznych konsekwencji pracy pisemnej.</w:t>
            </w:r>
          </w:p>
        </w:tc>
      </w:tr>
      <w:tr w:rsidR="004D7B35" w:rsidRPr="00B9565F" w14:paraId="5F88012E" w14:textId="77777777" w:rsidTr="001F36BB">
        <w:tc>
          <w:tcPr>
            <w:tcW w:w="2485" w:type="dxa"/>
          </w:tcPr>
          <w:p w14:paraId="64D024C0" w14:textId="1A329216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F2 (praca w zespołach)</w:t>
            </w:r>
          </w:p>
        </w:tc>
        <w:tc>
          <w:tcPr>
            <w:tcW w:w="3471" w:type="dxa"/>
            <w:gridSpan w:val="2"/>
          </w:tcPr>
          <w:p w14:paraId="666B69F9" w14:textId="77777777" w:rsidR="004D7B35" w:rsidRPr="00B9565F" w:rsidRDefault="004D7B35" w:rsidP="004D7B35">
            <w:pPr>
              <w:rPr>
                <w:sz w:val="20"/>
                <w:szCs w:val="20"/>
                <w:lang w:val="en-US" w:eastAsia="pl-PL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>PEU_K01</w:t>
            </w:r>
          </w:p>
          <w:p w14:paraId="201ED349" w14:textId="41CD51B2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>PEU_K02</w:t>
            </w:r>
          </w:p>
        </w:tc>
        <w:tc>
          <w:tcPr>
            <w:tcW w:w="3104" w:type="dxa"/>
          </w:tcPr>
          <w:p w14:paraId="599C62D2" w14:textId="1C7CA7D8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</w:rPr>
              <w:t>Ocena aktywności na zajęciach i pracy w grupach</w:t>
            </w:r>
          </w:p>
        </w:tc>
      </w:tr>
      <w:tr w:rsidR="004D7B35" w:rsidRPr="00B9565F" w14:paraId="7401FC26" w14:textId="77777777" w:rsidTr="00601520">
        <w:tc>
          <w:tcPr>
            <w:tcW w:w="9060" w:type="dxa"/>
            <w:gridSpan w:val="4"/>
          </w:tcPr>
          <w:p w14:paraId="3C85CC78" w14:textId="144D53BA" w:rsidR="004D7B35" w:rsidRPr="00B9565F" w:rsidRDefault="004D7B35" w:rsidP="004D7B35">
            <w:pPr>
              <w:rPr>
                <w:sz w:val="20"/>
                <w:szCs w:val="20"/>
              </w:rPr>
            </w:pPr>
            <w:r w:rsidRPr="00B9565F">
              <w:rPr>
                <w:sz w:val="20"/>
                <w:szCs w:val="20"/>
                <w:lang w:eastAsia="pl-PL"/>
              </w:rPr>
              <w:t>P2 (seminarium) F1 + F2</w:t>
            </w:r>
          </w:p>
        </w:tc>
      </w:tr>
    </w:tbl>
    <w:p w14:paraId="3507D8A4" w14:textId="77777777" w:rsidR="00067B47" w:rsidRPr="00B9565F" w:rsidRDefault="00067B47">
      <w:pPr>
        <w:rPr>
          <w:sz w:val="20"/>
          <w:szCs w:val="20"/>
        </w:rPr>
      </w:pPr>
    </w:p>
    <w:p w14:paraId="090ED2B0" w14:textId="77777777" w:rsidR="009A33BF" w:rsidRPr="00B9565F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9565F" w14:paraId="02F8443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6BE1" w14:textId="77777777" w:rsidR="009A3831" w:rsidRPr="00B9565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B9565F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B9565F" w14:paraId="58696216" w14:textId="77777777" w:rsidTr="004D7B35">
        <w:trPr>
          <w:trHeight w:val="185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DFC01" w14:textId="77777777" w:rsidR="002B5912" w:rsidRPr="00B9565F" w:rsidRDefault="002B5912">
            <w:pPr>
              <w:snapToGrid w:val="0"/>
              <w:spacing w:after="60"/>
              <w:rPr>
                <w:caps/>
                <w:sz w:val="20"/>
                <w:szCs w:val="20"/>
                <w:u w:val="single"/>
                <w:lang w:val="en-US"/>
              </w:rPr>
            </w:pPr>
          </w:p>
          <w:p w14:paraId="167DAD73" w14:textId="488096F3" w:rsidR="00250319" w:rsidRPr="00B9565F" w:rsidRDefault="002B5912" w:rsidP="004A0195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B9565F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PODSTAWOWA:</w:t>
            </w:r>
          </w:p>
          <w:p w14:paraId="0548811A" w14:textId="77777777" w:rsidR="00D12652" w:rsidRPr="00B9565F" w:rsidRDefault="00D12652" w:rsidP="00D12652">
            <w:pPr>
              <w:pStyle w:val="NormalnyWeb"/>
              <w:rPr>
                <w:sz w:val="20"/>
                <w:szCs w:val="20"/>
                <w:lang w:val="en-US"/>
              </w:rPr>
            </w:pPr>
            <w:r w:rsidRPr="00B9565F">
              <w:rPr>
                <w:sz w:val="20"/>
                <w:szCs w:val="20"/>
                <w:lang w:val="en-US"/>
              </w:rPr>
              <w:t>[1] Organizational Behavior: openstax.org/details/books/organizational-behavior</w:t>
            </w:r>
            <w:r w:rsidRPr="00B9565F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498D6330" w14:textId="77777777" w:rsidR="00D12652" w:rsidRPr="00B9565F" w:rsidRDefault="00D12652" w:rsidP="00D12652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>[2] Whetten D.A., Cameron, K.S. (2016; 9</w:t>
            </w:r>
            <w:r w:rsidRPr="00B9565F">
              <w:rPr>
                <w:sz w:val="20"/>
                <w:szCs w:val="20"/>
                <w:vertAlign w:val="superscript"/>
                <w:lang w:val="en-US" w:eastAsia="pl-PL"/>
              </w:rPr>
              <w:t>th</w:t>
            </w:r>
            <w:r w:rsidRPr="00B9565F">
              <w:rPr>
                <w:sz w:val="20"/>
                <w:szCs w:val="20"/>
                <w:lang w:val="en-US" w:eastAsia="pl-PL"/>
              </w:rPr>
              <w:t xml:space="preserve"> ed.) 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 xml:space="preserve">Developing Management Skills. </w:t>
            </w:r>
            <w:r w:rsidRPr="00B9565F">
              <w:rPr>
                <w:sz w:val="20"/>
                <w:szCs w:val="20"/>
                <w:lang w:val="en-US" w:eastAsia="pl-PL"/>
              </w:rPr>
              <w:t>Pearson</w:t>
            </w:r>
          </w:p>
          <w:p w14:paraId="502310BD" w14:textId="77777777" w:rsidR="00D12652" w:rsidRPr="00B9565F" w:rsidRDefault="00D12652" w:rsidP="00D12652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>[3] Yukl, G. (2019, 9</w:t>
            </w:r>
            <w:r w:rsidRPr="00B9565F">
              <w:rPr>
                <w:sz w:val="20"/>
                <w:szCs w:val="20"/>
                <w:vertAlign w:val="superscript"/>
                <w:lang w:val="en-US" w:eastAsia="pl-PL"/>
              </w:rPr>
              <w:t>th</w:t>
            </w:r>
            <w:r w:rsidRPr="00B9565F">
              <w:rPr>
                <w:sz w:val="20"/>
                <w:szCs w:val="20"/>
                <w:lang w:val="en-US" w:eastAsia="pl-PL"/>
              </w:rPr>
              <w:t xml:space="preserve"> global ed.) 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 xml:space="preserve">Leadership in Organizations. </w:t>
            </w:r>
            <w:r w:rsidRPr="00B9565F">
              <w:rPr>
                <w:sz w:val="20"/>
                <w:szCs w:val="20"/>
                <w:lang w:val="en-US" w:eastAsia="pl-PL"/>
              </w:rPr>
              <w:t>Pearson – prentice Hall</w:t>
            </w:r>
          </w:p>
          <w:p w14:paraId="50F2D05F" w14:textId="77777777" w:rsidR="006F01A6" w:rsidRPr="00B9565F" w:rsidRDefault="006F01A6">
            <w:pPr>
              <w:rPr>
                <w:sz w:val="20"/>
                <w:szCs w:val="20"/>
                <w:lang w:val="en-US"/>
              </w:rPr>
            </w:pPr>
          </w:p>
          <w:p w14:paraId="0E30B75D" w14:textId="77777777" w:rsidR="002B5912" w:rsidRPr="00B9565F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B9565F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367BD99F" w14:textId="77777777" w:rsidR="00D12652" w:rsidRPr="00B9565F" w:rsidRDefault="00D12652" w:rsidP="00D12652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 xml:space="preserve">[1] Current issues of 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>Leadership Quarterly</w:t>
            </w:r>
            <w:r w:rsidRPr="00B9565F">
              <w:rPr>
                <w:sz w:val="20"/>
                <w:szCs w:val="20"/>
                <w:lang w:val="en-US" w:eastAsia="pl-PL"/>
              </w:rPr>
              <w:t>; articles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 xml:space="preserve"> </w:t>
            </w:r>
            <w:r w:rsidRPr="00B9565F">
              <w:rPr>
                <w:sz w:val="20"/>
                <w:szCs w:val="20"/>
                <w:lang w:val="en-US" w:eastAsia="pl-PL"/>
              </w:rPr>
              <w:t>selected by the instructor</w:t>
            </w:r>
          </w:p>
          <w:p w14:paraId="4858799C" w14:textId="77777777" w:rsidR="00D12652" w:rsidRPr="00B9565F" w:rsidRDefault="00D12652" w:rsidP="00D12652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B9565F">
              <w:rPr>
                <w:sz w:val="20"/>
                <w:szCs w:val="20"/>
                <w:lang w:val="en-US" w:eastAsia="pl-PL"/>
              </w:rPr>
              <w:t xml:space="preserve">[2] Current issues of 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>Academy of Management Review</w:t>
            </w:r>
            <w:r w:rsidRPr="00B9565F">
              <w:rPr>
                <w:sz w:val="20"/>
                <w:szCs w:val="20"/>
                <w:lang w:val="en-US" w:eastAsia="pl-PL"/>
              </w:rPr>
              <w:t>; articles</w:t>
            </w:r>
            <w:r w:rsidRPr="00B9565F">
              <w:rPr>
                <w:i/>
                <w:sz w:val="20"/>
                <w:szCs w:val="20"/>
                <w:lang w:val="en-US" w:eastAsia="pl-PL"/>
              </w:rPr>
              <w:t xml:space="preserve"> </w:t>
            </w:r>
            <w:r w:rsidRPr="00B9565F">
              <w:rPr>
                <w:sz w:val="20"/>
                <w:szCs w:val="20"/>
                <w:lang w:val="en-US" w:eastAsia="pl-PL"/>
              </w:rPr>
              <w:t>selected by the instructor</w:t>
            </w:r>
          </w:p>
          <w:p w14:paraId="11D94CF1" w14:textId="5868A645" w:rsidR="002B5912" w:rsidRPr="00B9565F" w:rsidRDefault="002B5912" w:rsidP="00E170FC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</w:p>
        </w:tc>
      </w:tr>
      <w:tr w:rsidR="009A3831" w:rsidRPr="00B9565F" w14:paraId="2D29EE5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CA18" w14:textId="77777777" w:rsidR="009A3831" w:rsidRPr="00B9565F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9565F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B9565F">
              <w:rPr>
                <w:b/>
                <w:bCs/>
                <w:sz w:val="20"/>
                <w:szCs w:val="20"/>
              </w:rPr>
              <w:t>PRZEDMIOT</w:t>
            </w:r>
            <w:r w:rsidRPr="00B9565F">
              <w:rPr>
                <w:b/>
                <w:bCs/>
                <w:sz w:val="20"/>
                <w:szCs w:val="20"/>
              </w:rPr>
              <w:t>U</w:t>
            </w:r>
            <w:r w:rsidR="009A3831" w:rsidRPr="00B9565F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B9565F" w14:paraId="3DE94E8A" w14:textId="77777777" w:rsidTr="004D7B35">
        <w:trPr>
          <w:trHeight w:val="35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1722" w14:textId="0B3CA109" w:rsidR="009A3831" w:rsidRPr="00B9565F" w:rsidRDefault="004D7B35" w:rsidP="004D7B35">
            <w:pPr>
              <w:snapToGrid w:val="0"/>
              <w:rPr>
                <w:b/>
                <w:sz w:val="20"/>
                <w:szCs w:val="20"/>
              </w:rPr>
            </w:pPr>
            <w:r w:rsidRPr="00B9565F">
              <w:rPr>
                <w:b/>
                <w:iCs/>
                <w:sz w:val="20"/>
                <w:szCs w:val="20"/>
                <w:lang w:eastAsia="pl-PL"/>
              </w:rPr>
              <w:t xml:space="preserve">Jolanta Babiak, </w:t>
            </w:r>
            <w:hyperlink r:id="rId11" w:history="1">
              <w:r w:rsidR="00D4237A" w:rsidRPr="00B9565F">
                <w:rPr>
                  <w:rStyle w:val="Hipercze"/>
                  <w:b/>
                  <w:iCs/>
                  <w:color w:val="auto"/>
                  <w:sz w:val="20"/>
                  <w:szCs w:val="20"/>
                  <w:lang w:eastAsia="pl-PL"/>
                </w:rPr>
                <w:t>jolanta.babiak@pwr.edu.pl</w:t>
              </w:r>
            </w:hyperlink>
            <w:r w:rsidR="00D4237A" w:rsidRPr="00B9565F">
              <w:rPr>
                <w:b/>
                <w:i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3A76E025" w14:textId="77777777" w:rsidR="00CB759A" w:rsidRPr="00B9565F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B9565F" w:rsidSect="00D032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65E4" w14:textId="77777777" w:rsidR="000E4B2D" w:rsidRDefault="000E4B2D">
      <w:r>
        <w:separator/>
      </w:r>
    </w:p>
  </w:endnote>
  <w:endnote w:type="continuationSeparator" w:id="0">
    <w:p w14:paraId="3F5E4280" w14:textId="77777777" w:rsidR="000E4B2D" w:rsidRDefault="000E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43E84" w14:textId="77777777" w:rsidR="00BF0345" w:rsidRDefault="00BF0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A934" w14:textId="77777777" w:rsidR="00BF0345" w:rsidRDefault="00BF034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2BBB" w14:textId="77777777" w:rsidR="00BF0345" w:rsidRDefault="00BF0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1086" w14:textId="77777777" w:rsidR="000E4B2D" w:rsidRDefault="000E4B2D">
      <w:r>
        <w:separator/>
      </w:r>
    </w:p>
  </w:footnote>
  <w:footnote w:type="continuationSeparator" w:id="0">
    <w:p w14:paraId="64E09436" w14:textId="77777777" w:rsidR="000E4B2D" w:rsidRDefault="000E4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4A8E" w14:textId="77777777" w:rsidR="00BF0345" w:rsidRDefault="00BF0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D264" w14:textId="77777777" w:rsidR="00BF0345" w:rsidRDefault="00BF03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4C7C5" w14:textId="77777777" w:rsidR="00BF0345" w:rsidRDefault="00BF03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952B44"/>
    <w:multiLevelType w:val="hybridMultilevel"/>
    <w:tmpl w:val="37064FAA"/>
    <w:lvl w:ilvl="0" w:tplc="C084275E">
      <w:start w:val="1"/>
      <w:numFmt w:val="decimal"/>
      <w:lvlText w:val="%1."/>
      <w:lvlJc w:val="left"/>
      <w:pPr>
        <w:ind w:left="720" w:hanging="360"/>
      </w:pPr>
    </w:lvl>
    <w:lvl w:ilvl="1" w:tplc="9E84D256">
      <w:start w:val="1"/>
      <w:numFmt w:val="lowerLetter"/>
      <w:lvlText w:val="%2."/>
      <w:lvlJc w:val="left"/>
      <w:pPr>
        <w:ind w:left="1440" w:hanging="360"/>
      </w:pPr>
    </w:lvl>
    <w:lvl w:ilvl="2" w:tplc="D8ACF6E2">
      <w:start w:val="1"/>
      <w:numFmt w:val="lowerRoman"/>
      <w:lvlText w:val="%3."/>
      <w:lvlJc w:val="right"/>
      <w:pPr>
        <w:ind w:left="2160" w:hanging="180"/>
      </w:pPr>
    </w:lvl>
    <w:lvl w:ilvl="3" w:tplc="F364D422">
      <w:start w:val="1"/>
      <w:numFmt w:val="decimal"/>
      <w:lvlText w:val="%4."/>
      <w:lvlJc w:val="left"/>
      <w:pPr>
        <w:ind w:left="2880" w:hanging="360"/>
      </w:pPr>
    </w:lvl>
    <w:lvl w:ilvl="4" w:tplc="A0403E78">
      <w:start w:val="1"/>
      <w:numFmt w:val="lowerLetter"/>
      <w:lvlText w:val="%5."/>
      <w:lvlJc w:val="left"/>
      <w:pPr>
        <w:ind w:left="3600" w:hanging="360"/>
      </w:pPr>
    </w:lvl>
    <w:lvl w:ilvl="5" w:tplc="F71C8726">
      <w:start w:val="1"/>
      <w:numFmt w:val="lowerRoman"/>
      <w:lvlText w:val="%6."/>
      <w:lvlJc w:val="right"/>
      <w:pPr>
        <w:ind w:left="4320" w:hanging="180"/>
      </w:pPr>
    </w:lvl>
    <w:lvl w:ilvl="6" w:tplc="2988D390">
      <w:start w:val="1"/>
      <w:numFmt w:val="decimal"/>
      <w:lvlText w:val="%7."/>
      <w:lvlJc w:val="left"/>
      <w:pPr>
        <w:ind w:left="5040" w:hanging="360"/>
      </w:pPr>
    </w:lvl>
    <w:lvl w:ilvl="7" w:tplc="E41ECD66">
      <w:start w:val="1"/>
      <w:numFmt w:val="lowerLetter"/>
      <w:lvlText w:val="%8."/>
      <w:lvlJc w:val="left"/>
      <w:pPr>
        <w:ind w:left="5760" w:hanging="360"/>
      </w:pPr>
    </w:lvl>
    <w:lvl w:ilvl="8" w:tplc="7F3EE59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2"/>
  </w:num>
  <w:num w:numId="9">
    <w:abstractNumId w:val="8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2321"/>
    <w:rsid w:val="00084262"/>
    <w:rsid w:val="00095840"/>
    <w:rsid w:val="000962B6"/>
    <w:rsid w:val="000A0315"/>
    <w:rsid w:val="000A042D"/>
    <w:rsid w:val="000A2D82"/>
    <w:rsid w:val="000A754B"/>
    <w:rsid w:val="000B2EDD"/>
    <w:rsid w:val="000D2204"/>
    <w:rsid w:val="000E0FFB"/>
    <w:rsid w:val="000E365C"/>
    <w:rsid w:val="000E4B2D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BFF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0682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2FBC"/>
    <w:rsid w:val="002B5912"/>
    <w:rsid w:val="002B6AB6"/>
    <w:rsid w:val="002C13D6"/>
    <w:rsid w:val="002C4A38"/>
    <w:rsid w:val="002C56B6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34D81"/>
    <w:rsid w:val="004363F8"/>
    <w:rsid w:val="00440E29"/>
    <w:rsid w:val="00445A01"/>
    <w:rsid w:val="00474FDF"/>
    <w:rsid w:val="00476124"/>
    <w:rsid w:val="00477042"/>
    <w:rsid w:val="004807FA"/>
    <w:rsid w:val="00480AC6"/>
    <w:rsid w:val="00487489"/>
    <w:rsid w:val="004A0195"/>
    <w:rsid w:val="004A1C8B"/>
    <w:rsid w:val="004A69E4"/>
    <w:rsid w:val="004A7DEB"/>
    <w:rsid w:val="004A7FFC"/>
    <w:rsid w:val="004B13F2"/>
    <w:rsid w:val="004B2951"/>
    <w:rsid w:val="004B3D76"/>
    <w:rsid w:val="004C4B53"/>
    <w:rsid w:val="004D36CA"/>
    <w:rsid w:val="004D6115"/>
    <w:rsid w:val="004D7607"/>
    <w:rsid w:val="004D7B35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A003B"/>
    <w:rsid w:val="005B128C"/>
    <w:rsid w:val="005C16CA"/>
    <w:rsid w:val="005C3BA6"/>
    <w:rsid w:val="005C5D72"/>
    <w:rsid w:val="005C6F14"/>
    <w:rsid w:val="00603641"/>
    <w:rsid w:val="00603C29"/>
    <w:rsid w:val="00621B56"/>
    <w:rsid w:val="00663BA2"/>
    <w:rsid w:val="00664C1A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9F2959"/>
    <w:rsid w:val="00A12397"/>
    <w:rsid w:val="00A12B4B"/>
    <w:rsid w:val="00A309E9"/>
    <w:rsid w:val="00A405D5"/>
    <w:rsid w:val="00A54D20"/>
    <w:rsid w:val="00A677CF"/>
    <w:rsid w:val="00A73274"/>
    <w:rsid w:val="00A83830"/>
    <w:rsid w:val="00AA1C24"/>
    <w:rsid w:val="00AA384C"/>
    <w:rsid w:val="00AA4B1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20D2C"/>
    <w:rsid w:val="00B237F1"/>
    <w:rsid w:val="00B3200B"/>
    <w:rsid w:val="00B3552F"/>
    <w:rsid w:val="00B40B31"/>
    <w:rsid w:val="00B43849"/>
    <w:rsid w:val="00B4771F"/>
    <w:rsid w:val="00B47D1F"/>
    <w:rsid w:val="00B53E01"/>
    <w:rsid w:val="00B56DD9"/>
    <w:rsid w:val="00B67DBD"/>
    <w:rsid w:val="00B721DE"/>
    <w:rsid w:val="00B93878"/>
    <w:rsid w:val="00B9565F"/>
    <w:rsid w:val="00B972A9"/>
    <w:rsid w:val="00B975A9"/>
    <w:rsid w:val="00BA26EE"/>
    <w:rsid w:val="00BA59FA"/>
    <w:rsid w:val="00BE27A3"/>
    <w:rsid w:val="00BF0345"/>
    <w:rsid w:val="00BF38AF"/>
    <w:rsid w:val="00BF7EAD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12652"/>
    <w:rsid w:val="00D20755"/>
    <w:rsid w:val="00D332B9"/>
    <w:rsid w:val="00D376AB"/>
    <w:rsid w:val="00D4237A"/>
    <w:rsid w:val="00D552A5"/>
    <w:rsid w:val="00D76C38"/>
    <w:rsid w:val="00D81453"/>
    <w:rsid w:val="00D84A92"/>
    <w:rsid w:val="00DA0CD5"/>
    <w:rsid w:val="00DA2E73"/>
    <w:rsid w:val="00DA525E"/>
    <w:rsid w:val="00DA630D"/>
    <w:rsid w:val="00DB58D8"/>
    <w:rsid w:val="00DB7C62"/>
    <w:rsid w:val="00DB7F11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64EEC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B2632"/>
    <w:rsid w:val="00FC3901"/>
    <w:rsid w:val="00FC5969"/>
    <w:rsid w:val="00FD177C"/>
    <w:rsid w:val="00FF75C2"/>
    <w:rsid w:val="0BEDE3BE"/>
    <w:rsid w:val="0EDB3F75"/>
    <w:rsid w:val="153A3388"/>
    <w:rsid w:val="21F96810"/>
    <w:rsid w:val="2D9BF82C"/>
    <w:rsid w:val="3081CF22"/>
    <w:rsid w:val="38249D5E"/>
    <w:rsid w:val="39857CD9"/>
    <w:rsid w:val="3A41EEF9"/>
    <w:rsid w:val="40F2C2E7"/>
    <w:rsid w:val="434C111B"/>
    <w:rsid w:val="48AF84E3"/>
    <w:rsid w:val="4A4B5544"/>
    <w:rsid w:val="4F5DFBDA"/>
    <w:rsid w:val="5A23B78F"/>
    <w:rsid w:val="5CCBB412"/>
    <w:rsid w:val="643C20B4"/>
    <w:rsid w:val="6DDD3836"/>
    <w:rsid w:val="78BDE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735F2E8"/>
  <w15:docId w15:val="{A3F28392-BF04-453B-897B-99172D92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2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2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D12652"/>
    <w:pPr>
      <w:suppressAutoHyphens w:val="0"/>
    </w:pPr>
    <w:rPr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3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lanta.babiak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43D3D-7EC7-42F1-9D17-5125A6E40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58DC6-B9ED-44E0-A064-0AF0F2CA46AA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5fa6619-13e7-4ff5-a27c-d613d3fda2d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2023-03-03T09:44:00Z</dcterms:created>
  <dcterms:modified xsi:type="dcterms:W3CDTF">2023-03-03T09:44:00Z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